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779C" w:rsidRDefault="007B779C" w:rsidP="007B779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779C" w:rsidRDefault="007B779C" w:rsidP="007B779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779C" w:rsidRPr="00347464" w:rsidRDefault="007B779C" w:rsidP="007B779C">
      <w:pPr>
        <w:spacing w:before="100" w:beforeAutospacing="1"/>
        <w:jc w:val="center"/>
        <w:rPr>
          <w:rFonts w:ascii="Times New Roman" w:hAnsi="Times New Roman" w:cs="Times New Roman"/>
          <w:color w:val="A50021"/>
          <w:sz w:val="36"/>
        </w:rPr>
      </w:pPr>
      <w:r>
        <w:rPr>
          <w:rFonts w:ascii="Times New Roman" w:hAnsi="Times New Roman" w:cs="Times New Roman"/>
          <w:color w:val="A50021"/>
          <w:sz w:val="36"/>
        </w:rPr>
        <w:t>А</w:t>
      </w:r>
      <w:r w:rsidRPr="00347464">
        <w:rPr>
          <w:rFonts w:ascii="Times New Roman" w:hAnsi="Times New Roman" w:cs="Times New Roman"/>
          <w:color w:val="A50021"/>
          <w:sz w:val="36"/>
        </w:rPr>
        <w:t xml:space="preserve">О </w:t>
      </w:r>
      <w:r w:rsidRPr="00C63D31">
        <w:rPr>
          <w:rFonts w:ascii="Times New Roman" w:hAnsi="Times New Roman" w:cs="Times New Roman"/>
          <w:color w:val="A50021"/>
          <w:sz w:val="36"/>
        </w:rPr>
        <w:t>«Республиканский центр пространственных данных «Кадастр»</w:t>
      </w:r>
    </w:p>
    <w:p w:rsidR="007B779C" w:rsidRPr="00347464" w:rsidRDefault="007B779C" w:rsidP="007B779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:rsidR="007B779C" w:rsidRPr="00347464" w:rsidRDefault="007B779C" w:rsidP="007B779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:rsidR="007B779C" w:rsidRPr="00347464" w:rsidRDefault="007B779C" w:rsidP="007B779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:rsidR="007B779C" w:rsidRDefault="007B779C" w:rsidP="007B779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:rsidR="007B779C" w:rsidRPr="00347464" w:rsidRDefault="007B779C" w:rsidP="007B779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:rsidR="007B779C" w:rsidRPr="00347464" w:rsidRDefault="007B779C" w:rsidP="007B779C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color w:val="C0504D" w:themeColor="accent2"/>
          <w:sz w:val="28"/>
          <w:szCs w:val="28"/>
        </w:rPr>
      </w:pPr>
    </w:p>
    <w:p w:rsidR="008A283B" w:rsidRDefault="00AA104B" w:rsidP="008A28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9383D">
        <w:rPr>
          <w:rFonts w:ascii="Times New Roman" w:hAnsi="Times New Roman" w:cs="Times New Roman"/>
          <w:b/>
          <w:sz w:val="28"/>
        </w:rPr>
        <w:t>ГЕНЕРАЛЬНЫЙ ПЛАН</w:t>
      </w:r>
      <w:r>
        <w:rPr>
          <w:rFonts w:ascii="Times New Roman" w:hAnsi="Times New Roman" w:cs="Times New Roman"/>
          <w:b/>
          <w:sz w:val="28"/>
        </w:rPr>
        <w:t xml:space="preserve"> </w:t>
      </w:r>
    </w:p>
    <w:p w:rsidR="00AA104B" w:rsidRDefault="008A283B" w:rsidP="008A28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ТАТАРСКО-ТАВЛИНСКОГО СЕЛЬСКОГО ПОСЕЛЕНИЯ </w:t>
      </w:r>
      <w:r w:rsidR="00AA104B">
        <w:rPr>
          <w:rFonts w:ascii="Times New Roman" w:hAnsi="Times New Roman" w:cs="Times New Roman"/>
          <w:b/>
          <w:sz w:val="28"/>
        </w:rPr>
        <w:t xml:space="preserve"> </w:t>
      </w:r>
    </w:p>
    <w:p w:rsidR="00AA104B" w:rsidRDefault="00AA104B" w:rsidP="00AA10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="008A283B">
        <w:rPr>
          <w:rFonts w:ascii="Times New Roman" w:hAnsi="Times New Roman" w:cs="Times New Roman"/>
          <w:b/>
          <w:sz w:val="28"/>
        </w:rPr>
        <w:t>ЛЯМБИРСКОГО</w:t>
      </w:r>
      <w:r w:rsidRPr="00F9383D">
        <w:rPr>
          <w:rFonts w:ascii="Times New Roman" w:hAnsi="Times New Roman" w:cs="Times New Roman"/>
          <w:b/>
          <w:sz w:val="28"/>
        </w:rPr>
        <w:t xml:space="preserve"> МУНИЦИПАЛЬНОГО РАЙОНА </w:t>
      </w:r>
    </w:p>
    <w:p w:rsidR="00AA104B" w:rsidRPr="00F9383D" w:rsidRDefault="00AA104B" w:rsidP="00AA10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9383D">
        <w:rPr>
          <w:rFonts w:ascii="Times New Roman" w:hAnsi="Times New Roman" w:cs="Times New Roman"/>
          <w:b/>
          <w:sz w:val="28"/>
        </w:rPr>
        <w:t>РЕСПУБЛИКИ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F9383D">
        <w:rPr>
          <w:rFonts w:ascii="Times New Roman" w:hAnsi="Times New Roman" w:cs="Times New Roman"/>
          <w:b/>
          <w:sz w:val="28"/>
        </w:rPr>
        <w:t>МОРДОВИЯ</w:t>
      </w:r>
    </w:p>
    <w:p w:rsidR="007B779C" w:rsidRDefault="007B779C" w:rsidP="007B779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779C" w:rsidRPr="00167DCF" w:rsidRDefault="007B779C" w:rsidP="007B779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66AF6" w:rsidRPr="00167DCF" w:rsidRDefault="00166AF6" w:rsidP="00166AF6">
      <w:pPr>
        <w:autoSpaceDE w:val="0"/>
        <w:autoSpaceDN w:val="0"/>
        <w:adjustRightInd w:val="0"/>
        <w:spacing w:after="0" w:line="240" w:lineRule="auto"/>
        <w:ind w:right="142"/>
        <w:jc w:val="right"/>
        <w:rPr>
          <w:rFonts w:ascii="Times New Roman" w:hAnsi="Times New Roman" w:cs="Times New Roman"/>
          <w:sz w:val="28"/>
          <w:szCs w:val="28"/>
        </w:rPr>
      </w:pPr>
    </w:p>
    <w:p w:rsidR="00166AF6" w:rsidRPr="00167DCF" w:rsidRDefault="00166AF6" w:rsidP="00166AF6">
      <w:pPr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 w:rsidRPr="00167DCF">
        <w:rPr>
          <w:rFonts w:ascii="Times New Roman" w:hAnsi="Times New Roman" w:cs="Times New Roman"/>
          <w:b/>
          <w:sz w:val="28"/>
          <w:szCs w:val="28"/>
        </w:rPr>
        <w:t>ТОМ</w:t>
      </w:r>
      <w:r w:rsidR="00785E66" w:rsidRPr="00167D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7DCF">
        <w:rPr>
          <w:rFonts w:ascii="Times New Roman" w:hAnsi="Times New Roman" w:cs="Times New Roman"/>
          <w:b/>
          <w:sz w:val="28"/>
          <w:szCs w:val="28"/>
        </w:rPr>
        <w:t>1</w:t>
      </w:r>
    </w:p>
    <w:p w:rsidR="00166AF6" w:rsidRPr="00167DCF" w:rsidRDefault="00B578DB" w:rsidP="00166AF6">
      <w:pPr>
        <w:pStyle w:val="a3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 w:rsidRPr="00167DCF">
        <w:rPr>
          <w:rFonts w:ascii="Times New Roman" w:hAnsi="Times New Roman" w:cs="Times New Roman"/>
          <w:bCs/>
          <w:sz w:val="28"/>
          <w:szCs w:val="28"/>
        </w:rPr>
        <w:t>ПОЛОЖЕНИЕ</w:t>
      </w:r>
      <w:r w:rsidR="00166AF6" w:rsidRPr="00167DCF">
        <w:rPr>
          <w:rFonts w:ascii="Times New Roman" w:hAnsi="Times New Roman" w:cs="Times New Roman"/>
          <w:bCs/>
          <w:sz w:val="28"/>
          <w:szCs w:val="28"/>
        </w:rPr>
        <w:t xml:space="preserve"> О ТЕРРИТОРИАЛЬНОМ ПЛАНИРОВАНИИ</w:t>
      </w:r>
    </w:p>
    <w:p w:rsidR="00166AF6" w:rsidRPr="00247868" w:rsidRDefault="00166AF6" w:rsidP="00166AF6">
      <w:pPr>
        <w:autoSpaceDE w:val="0"/>
        <w:autoSpaceDN w:val="0"/>
        <w:adjustRightInd w:val="0"/>
        <w:spacing w:after="0" w:line="240" w:lineRule="auto"/>
        <w:ind w:right="142"/>
        <w:rPr>
          <w:rFonts w:ascii="Times New Roman" w:hAnsi="Times New Roman" w:cs="Times New Roman"/>
          <w:color w:val="000000"/>
          <w:sz w:val="28"/>
          <w:szCs w:val="28"/>
        </w:rPr>
      </w:pPr>
    </w:p>
    <w:p w:rsidR="00116357" w:rsidRPr="00247868" w:rsidRDefault="00116357" w:rsidP="0016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93C8A" w:rsidRPr="00247868" w:rsidRDefault="00D93C8A" w:rsidP="0016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14D0D" w:rsidRPr="00247868" w:rsidRDefault="00714D0D" w:rsidP="0016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16357" w:rsidRPr="00247868" w:rsidRDefault="00116357" w:rsidP="0016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43DB8" w:rsidRPr="00247868" w:rsidRDefault="00F43DB8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3155" w:rsidRPr="00247868" w:rsidRDefault="00753155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3155" w:rsidRPr="00247868" w:rsidRDefault="00753155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3155" w:rsidRPr="00247868" w:rsidRDefault="00753155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3155" w:rsidRPr="00247868" w:rsidRDefault="00753155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3155" w:rsidRPr="00247868" w:rsidRDefault="00753155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3155" w:rsidRPr="00247868" w:rsidRDefault="00753155" w:rsidP="00785E6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21048" w:rsidRPr="00247868" w:rsidRDefault="00721048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21048" w:rsidRPr="00247868" w:rsidRDefault="00721048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21048" w:rsidRPr="00247868" w:rsidRDefault="00721048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21048" w:rsidRDefault="00721048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A283B" w:rsidRDefault="008A283B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A283B" w:rsidRPr="00247868" w:rsidRDefault="008A283B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21048" w:rsidRPr="00247868" w:rsidRDefault="00721048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21048" w:rsidRPr="00247868" w:rsidRDefault="00721048" w:rsidP="00D95F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B779C" w:rsidRDefault="007B779C" w:rsidP="00753155">
      <w:pPr>
        <w:shd w:val="clear" w:color="auto" w:fill="FFFFFF"/>
        <w:tabs>
          <w:tab w:val="left" w:pos="7513"/>
        </w:tabs>
        <w:spacing w:after="0" w:line="480" w:lineRule="auto"/>
        <w:ind w:firstLine="7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B779C" w:rsidRDefault="007B779C" w:rsidP="00753155">
      <w:pPr>
        <w:shd w:val="clear" w:color="auto" w:fill="FFFFFF"/>
        <w:tabs>
          <w:tab w:val="left" w:pos="7513"/>
        </w:tabs>
        <w:spacing w:after="0" w:line="480" w:lineRule="auto"/>
        <w:ind w:firstLine="7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A1C49" w:rsidRPr="004250F4" w:rsidRDefault="00753155" w:rsidP="00753155">
      <w:pPr>
        <w:shd w:val="clear" w:color="auto" w:fill="FFFFFF"/>
        <w:tabs>
          <w:tab w:val="left" w:pos="7513"/>
        </w:tabs>
        <w:spacing w:after="0" w:line="480" w:lineRule="auto"/>
        <w:ind w:firstLine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250F4">
        <w:rPr>
          <w:rFonts w:ascii="Times New Roman" w:hAnsi="Times New Roman" w:cs="Times New Roman"/>
          <w:b/>
          <w:color w:val="000000"/>
          <w:sz w:val="24"/>
          <w:szCs w:val="24"/>
        </w:rPr>
        <w:t>СОСТАВ ПРОЕКТА «ВНЕСЕНИЕ ИЗМЕНЕНИЙ В ГЕНЕРАЛЬНЫЙ ПЛАН»</w:t>
      </w:r>
    </w:p>
    <w:tbl>
      <w:tblPr>
        <w:tblW w:w="9392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8"/>
        <w:gridCol w:w="7634"/>
      </w:tblGrid>
      <w:tr w:rsidR="004A1C49" w:rsidRPr="004250F4" w:rsidTr="004A1C49">
        <w:trPr>
          <w:trHeight w:val="717"/>
        </w:trPr>
        <w:tc>
          <w:tcPr>
            <w:tcW w:w="9392" w:type="dxa"/>
            <w:gridSpan w:val="2"/>
            <w:shd w:val="clear" w:color="auto" w:fill="auto"/>
          </w:tcPr>
          <w:p w:rsidR="004A1C49" w:rsidRPr="004250F4" w:rsidRDefault="004A1C49" w:rsidP="004945C3">
            <w:pPr>
              <w:autoSpaceDE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 1</w:t>
            </w:r>
          </w:p>
          <w:p w:rsidR="004A1C49" w:rsidRPr="004250F4" w:rsidRDefault="004A1C49" w:rsidP="004945C3">
            <w:pPr>
              <w:shd w:val="clear" w:color="auto" w:fill="FFFFFF"/>
              <w:tabs>
                <w:tab w:val="left" w:pos="7513"/>
              </w:tabs>
              <w:spacing w:before="120" w:after="12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ПОЛОЖЕНИЕ О ТЕРРИТОРИАЛЬНОМ ПЛАНИРОВАНИИ</w:t>
            </w:r>
          </w:p>
        </w:tc>
      </w:tr>
      <w:tr w:rsidR="004A1C49" w:rsidRPr="004250F4" w:rsidTr="004A1C49">
        <w:tc>
          <w:tcPr>
            <w:tcW w:w="1758" w:type="dxa"/>
            <w:shd w:val="clear" w:color="auto" w:fill="auto"/>
          </w:tcPr>
          <w:p w:rsidR="004A1C49" w:rsidRPr="004250F4" w:rsidRDefault="004A1C49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25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Часть </w:t>
            </w:r>
            <w:r w:rsidRPr="004250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7634" w:type="dxa"/>
            <w:shd w:val="clear" w:color="auto" w:fill="auto"/>
          </w:tcPr>
          <w:p w:rsidR="004A1C49" w:rsidRPr="004250F4" w:rsidRDefault="004A1C49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Пояснительная записка (текстовая)</w:t>
            </w:r>
          </w:p>
        </w:tc>
      </w:tr>
      <w:tr w:rsidR="004A1C49" w:rsidRPr="004250F4" w:rsidTr="004A1C49">
        <w:tc>
          <w:tcPr>
            <w:tcW w:w="1758" w:type="dxa"/>
            <w:shd w:val="clear" w:color="auto" w:fill="auto"/>
          </w:tcPr>
          <w:p w:rsidR="004A1C49" w:rsidRPr="004250F4" w:rsidRDefault="004A1C49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25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Часть </w:t>
            </w:r>
            <w:r w:rsidRPr="004250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</w:t>
            </w:r>
          </w:p>
        </w:tc>
        <w:tc>
          <w:tcPr>
            <w:tcW w:w="7634" w:type="dxa"/>
            <w:shd w:val="clear" w:color="auto" w:fill="auto"/>
          </w:tcPr>
          <w:p w:rsidR="004A1C49" w:rsidRPr="004250F4" w:rsidRDefault="004A1C49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Графические материалы</w:t>
            </w:r>
          </w:p>
        </w:tc>
      </w:tr>
      <w:tr w:rsidR="004A1C49" w:rsidRPr="004250F4" w:rsidTr="004A1C49">
        <w:tc>
          <w:tcPr>
            <w:tcW w:w="9392" w:type="dxa"/>
            <w:gridSpan w:val="2"/>
            <w:shd w:val="clear" w:color="auto" w:fill="auto"/>
          </w:tcPr>
          <w:p w:rsidR="004A1C49" w:rsidRPr="004250F4" w:rsidRDefault="004A1C49" w:rsidP="004945C3">
            <w:pPr>
              <w:autoSpaceDE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 2</w:t>
            </w:r>
          </w:p>
          <w:p w:rsidR="004A1C49" w:rsidRPr="004250F4" w:rsidRDefault="004A1C49" w:rsidP="004945C3">
            <w:pPr>
              <w:shd w:val="clear" w:color="auto" w:fill="FFFFFF"/>
              <w:tabs>
                <w:tab w:val="left" w:pos="7513"/>
              </w:tabs>
              <w:spacing w:before="120" w:after="12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МАТЕРИАЛЫ ПО ОБОСНОВАНИЮ ГЕНЕРАЛЬНОГО ПЛАНА </w:t>
            </w:r>
          </w:p>
        </w:tc>
      </w:tr>
      <w:tr w:rsidR="004A1C49" w:rsidRPr="004250F4" w:rsidTr="004A1C49">
        <w:tc>
          <w:tcPr>
            <w:tcW w:w="1758" w:type="dxa"/>
            <w:shd w:val="clear" w:color="auto" w:fill="auto"/>
          </w:tcPr>
          <w:p w:rsidR="004A1C49" w:rsidRPr="004250F4" w:rsidRDefault="004A1C49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25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Часть</w:t>
            </w:r>
            <w:r w:rsidRPr="004250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А</w:t>
            </w:r>
          </w:p>
        </w:tc>
        <w:tc>
          <w:tcPr>
            <w:tcW w:w="7634" w:type="dxa"/>
            <w:shd w:val="clear" w:color="auto" w:fill="auto"/>
          </w:tcPr>
          <w:p w:rsidR="004A1C49" w:rsidRPr="004250F4" w:rsidRDefault="004A1C49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Пояснительная записка (текстовая)</w:t>
            </w:r>
          </w:p>
        </w:tc>
      </w:tr>
      <w:tr w:rsidR="004A1C49" w:rsidRPr="004250F4" w:rsidTr="004A1C49">
        <w:tc>
          <w:tcPr>
            <w:tcW w:w="1758" w:type="dxa"/>
            <w:shd w:val="clear" w:color="auto" w:fill="auto"/>
          </w:tcPr>
          <w:p w:rsidR="004A1C49" w:rsidRPr="004250F4" w:rsidRDefault="004A1C49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25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Часть </w:t>
            </w:r>
            <w:r w:rsidRPr="004250F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</w:t>
            </w:r>
          </w:p>
        </w:tc>
        <w:tc>
          <w:tcPr>
            <w:tcW w:w="7634" w:type="dxa"/>
            <w:shd w:val="clear" w:color="auto" w:fill="auto"/>
          </w:tcPr>
          <w:p w:rsidR="004A1C49" w:rsidRPr="004250F4" w:rsidRDefault="004A1C49" w:rsidP="004945C3">
            <w:pPr>
              <w:tabs>
                <w:tab w:val="left" w:pos="7513"/>
              </w:tabs>
              <w:snapToGri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Графические материалы</w:t>
            </w:r>
          </w:p>
        </w:tc>
      </w:tr>
    </w:tbl>
    <w:p w:rsidR="004A1C49" w:rsidRPr="004250F4" w:rsidRDefault="004A1C49" w:rsidP="004A1C49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A1C49" w:rsidRPr="004250F4" w:rsidRDefault="004A1C49" w:rsidP="004A1C49">
      <w:pPr>
        <w:autoSpaceDE w:val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50F4">
        <w:rPr>
          <w:rFonts w:ascii="Times New Roman" w:eastAsia="Times New Roman" w:hAnsi="Times New Roman" w:cs="Times New Roman"/>
          <w:sz w:val="24"/>
          <w:szCs w:val="24"/>
        </w:rPr>
        <w:t>Генеральный план состоит из 2-х томов: «Положения о территориальном планировании»  (Том 1), «Материалы по обоснованию проекта» (Том 2).</w:t>
      </w:r>
    </w:p>
    <w:p w:rsidR="004A1C49" w:rsidRPr="004250F4" w:rsidRDefault="004A1C49" w:rsidP="004A1C4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50F4">
        <w:rPr>
          <w:rFonts w:ascii="Times New Roman" w:eastAsia="Times New Roman" w:hAnsi="Times New Roman" w:cs="Times New Roman"/>
          <w:b/>
          <w:sz w:val="24"/>
          <w:szCs w:val="24"/>
        </w:rPr>
        <w:t>СОСТАВ ГРАФИЧЕСКИХ МАТЕРИАЛОВ</w:t>
      </w:r>
    </w:p>
    <w:tbl>
      <w:tblPr>
        <w:tblW w:w="94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4"/>
        <w:gridCol w:w="6961"/>
        <w:gridCol w:w="1841"/>
      </w:tblGrid>
      <w:tr w:rsidR="004A1C49" w:rsidRPr="004250F4" w:rsidTr="004A1C49">
        <w:trPr>
          <w:trHeight w:val="394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1C49" w:rsidRPr="004250F4" w:rsidRDefault="004A1C49" w:rsidP="004945C3">
            <w:pPr>
              <w:snapToGrid w:val="0"/>
              <w:spacing w:before="120" w:after="12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50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1C49" w:rsidRPr="004250F4" w:rsidRDefault="004A1C49" w:rsidP="004945C3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50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схемы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C49" w:rsidRPr="004250F4" w:rsidRDefault="004A1C49" w:rsidP="004945C3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50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Масштаб</w:t>
            </w:r>
          </w:p>
        </w:tc>
      </w:tr>
      <w:tr w:rsidR="0055588B" w:rsidRPr="004250F4" w:rsidTr="004A1C49">
        <w:trPr>
          <w:trHeight w:val="394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588B" w:rsidRPr="004250F4" w:rsidRDefault="0055588B" w:rsidP="004945C3">
            <w:pPr>
              <w:snapToGrid w:val="0"/>
              <w:spacing w:before="120" w:after="12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0F4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588B" w:rsidRPr="004250F4" w:rsidRDefault="0055588B" w:rsidP="004945C3">
            <w:pPr>
              <w:snapToGrid w:val="0"/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0F4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 границ населенных пунктов, входящих в состав поселения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88B" w:rsidRPr="004250F4" w:rsidRDefault="00753155" w:rsidP="00AA104B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0F4">
              <w:rPr>
                <w:rFonts w:ascii="Times New Roman" w:eastAsia="Times New Roman" w:hAnsi="Times New Roman" w:cs="Times New Roman"/>
                <w:sz w:val="24"/>
                <w:szCs w:val="24"/>
              </w:rPr>
              <w:t>1:</w:t>
            </w:r>
            <w:r w:rsidR="008A283B" w:rsidRPr="004250F4">
              <w:rPr>
                <w:rFonts w:ascii="Times New Roman" w:eastAsia="Times New Roman" w:hAnsi="Times New Roman" w:cs="Times New Roman"/>
                <w:sz w:val="24"/>
                <w:szCs w:val="24"/>
              </w:rPr>
              <w:t>5 000</w:t>
            </w:r>
          </w:p>
          <w:p w:rsidR="00121120" w:rsidRPr="004250F4" w:rsidRDefault="00121120" w:rsidP="008A283B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0F4">
              <w:rPr>
                <w:rFonts w:ascii="Times New Roman" w:eastAsia="Times New Roman" w:hAnsi="Times New Roman" w:cs="Times New Roman"/>
                <w:sz w:val="24"/>
                <w:szCs w:val="24"/>
              </w:rPr>
              <w:t>1:</w:t>
            </w:r>
            <w:r w:rsidR="008A283B" w:rsidRPr="00425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 w:rsidRPr="004250F4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55588B" w:rsidRPr="004250F4" w:rsidTr="004A1C49">
        <w:trPr>
          <w:trHeight w:val="394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588B" w:rsidRPr="004250F4" w:rsidRDefault="0055588B" w:rsidP="004945C3">
            <w:pPr>
              <w:snapToGrid w:val="0"/>
              <w:spacing w:before="120" w:after="12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0F4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588B" w:rsidRPr="004250F4" w:rsidRDefault="0055588B" w:rsidP="004945C3">
            <w:pPr>
              <w:snapToGrid w:val="0"/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0F4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 планируемого размещения объектов местного значения поселения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88B" w:rsidRPr="004250F4" w:rsidRDefault="00753155" w:rsidP="004945C3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0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5588B" w:rsidRPr="004250F4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8A283B" w:rsidRPr="00425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r w:rsidR="0055588B" w:rsidRPr="004250F4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  <w:p w:rsidR="00753155" w:rsidRPr="004250F4" w:rsidRDefault="00D62E46" w:rsidP="008A283B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0F4">
              <w:rPr>
                <w:rFonts w:ascii="Times New Roman" w:eastAsia="Times New Roman" w:hAnsi="Times New Roman" w:cs="Times New Roman"/>
                <w:sz w:val="24"/>
                <w:szCs w:val="24"/>
              </w:rPr>
              <w:t>1:</w:t>
            </w:r>
            <w:r w:rsidR="008A283B" w:rsidRPr="00425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 w:rsidR="007B779C" w:rsidRPr="004250F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753155" w:rsidRPr="004250F4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55588B" w:rsidRPr="004250F4" w:rsidTr="004A1C49">
        <w:trPr>
          <w:trHeight w:val="394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588B" w:rsidRPr="004250F4" w:rsidRDefault="0055588B" w:rsidP="004945C3">
            <w:pPr>
              <w:snapToGrid w:val="0"/>
              <w:spacing w:before="120" w:after="120" w:line="240" w:lineRule="auto"/>
              <w:ind w:left="3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0F4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588B" w:rsidRPr="004250F4" w:rsidRDefault="0055588B" w:rsidP="004945C3">
            <w:pPr>
              <w:snapToGrid w:val="0"/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0F4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Карта функциональных зон поселения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2E46" w:rsidRPr="004250F4" w:rsidRDefault="0055588B" w:rsidP="008A283B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0F4">
              <w:rPr>
                <w:rFonts w:ascii="Times New Roman" w:eastAsia="Times New Roman" w:hAnsi="Times New Roman" w:cs="Times New Roman"/>
                <w:sz w:val="24"/>
                <w:szCs w:val="24"/>
              </w:rPr>
              <w:t>1:</w:t>
            </w:r>
            <w:r w:rsidR="008A283B" w:rsidRPr="004250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r w:rsidRPr="004250F4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  <w:p w:rsidR="008A283B" w:rsidRPr="004250F4" w:rsidRDefault="008A283B" w:rsidP="008A283B">
            <w:pPr>
              <w:snapToGri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0F4">
              <w:rPr>
                <w:rFonts w:ascii="Times New Roman" w:eastAsia="Times New Roman" w:hAnsi="Times New Roman" w:cs="Times New Roman"/>
                <w:sz w:val="24"/>
                <w:szCs w:val="24"/>
              </w:rPr>
              <w:t>1:2 000</w:t>
            </w:r>
          </w:p>
        </w:tc>
      </w:tr>
    </w:tbl>
    <w:p w:rsidR="00824B84" w:rsidRPr="004250F4" w:rsidRDefault="00824B84" w:rsidP="00824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26F4" w:rsidRPr="004250F4" w:rsidRDefault="00EE26F4" w:rsidP="00824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26F4" w:rsidRPr="004250F4" w:rsidRDefault="00EE26F4" w:rsidP="00824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26F4" w:rsidRPr="004250F4" w:rsidRDefault="00EE26F4" w:rsidP="00824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26F4" w:rsidRPr="004250F4" w:rsidRDefault="00EE26F4" w:rsidP="00824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26F4" w:rsidRPr="004250F4" w:rsidRDefault="00EE26F4" w:rsidP="00824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38EE" w:rsidRPr="004250F4" w:rsidRDefault="006238EE" w:rsidP="00824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4B84" w:rsidRPr="004250F4" w:rsidRDefault="00824B84" w:rsidP="00824B84">
      <w:pPr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1C49" w:rsidRPr="004250F4" w:rsidRDefault="004A1C49" w:rsidP="00824B84">
      <w:pPr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62E46" w:rsidRDefault="00163DED" w:rsidP="00721048">
      <w:pPr>
        <w:keepNext/>
        <w:keepLines/>
        <w:spacing w:before="480"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7868">
        <w:rPr>
          <w:rFonts w:ascii="Times New Roman" w:hAnsi="Times New Roman" w:cs="Times New Roman"/>
          <w:b/>
          <w:sz w:val="28"/>
          <w:szCs w:val="28"/>
        </w:rPr>
        <w:br w:type="page"/>
      </w:r>
      <w:bookmarkStart w:id="0" w:name="_Toc20231439"/>
      <w:bookmarkStart w:id="1" w:name="_Toc20213969"/>
    </w:p>
    <w:p w:rsidR="008A283B" w:rsidRPr="00666852" w:rsidRDefault="008A283B" w:rsidP="008A283B">
      <w:pPr>
        <w:pStyle w:val="1"/>
        <w:spacing w:before="0" w:after="0"/>
        <w:contextualSpacing/>
        <w:rPr>
          <w:rFonts w:ascii="Times New Roman" w:hAnsi="Times New Roman"/>
          <w:color w:val="1F497D" w:themeColor="text2"/>
          <w:sz w:val="28"/>
          <w:szCs w:val="24"/>
        </w:rPr>
      </w:pPr>
      <w:r w:rsidRPr="00666852">
        <w:rPr>
          <w:rFonts w:ascii="Times New Roman" w:hAnsi="Times New Roman"/>
          <w:color w:val="1F497D" w:themeColor="text2"/>
          <w:sz w:val="28"/>
          <w:szCs w:val="24"/>
        </w:rPr>
        <w:lastRenderedPageBreak/>
        <w:t>Оглавление</w:t>
      </w:r>
    </w:p>
    <w:p w:rsidR="008A283B" w:rsidRPr="004250F4" w:rsidRDefault="008A283B" w:rsidP="008A283B">
      <w:pPr>
        <w:spacing w:after="0"/>
        <w:contextualSpacing/>
        <w:rPr>
          <w:sz w:val="24"/>
          <w:szCs w:val="24"/>
        </w:rPr>
      </w:pPr>
    </w:p>
    <w:p w:rsidR="008A283B" w:rsidRPr="004250F4" w:rsidRDefault="002000BD" w:rsidP="002000BD">
      <w:pPr>
        <w:tabs>
          <w:tab w:val="right" w:leader="dot" w:pos="9354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50F4">
        <w:rPr>
          <w:rFonts w:ascii="Times New Roman" w:eastAsia="Times New Roman" w:hAnsi="Times New Roman" w:cs="Times New Roman"/>
          <w:sz w:val="24"/>
          <w:szCs w:val="24"/>
        </w:rPr>
        <w:t>1.Общие положения</w:t>
      </w:r>
      <w:r w:rsidRPr="004250F4">
        <w:rPr>
          <w:rFonts w:ascii="Times New Roman" w:eastAsia="Times New Roman" w:hAnsi="Times New Roman" w:cs="Times New Roman"/>
          <w:sz w:val="24"/>
          <w:szCs w:val="24"/>
        </w:rPr>
        <w:tab/>
        <w:t>4</w:t>
      </w:r>
    </w:p>
    <w:p w:rsidR="002000BD" w:rsidRPr="004250F4" w:rsidRDefault="004250F4" w:rsidP="002000BD">
      <w:pPr>
        <w:tabs>
          <w:tab w:val="right" w:leader="dot" w:pos="9354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8A283B" w:rsidRPr="004250F4">
        <w:rPr>
          <w:rFonts w:ascii="Times New Roman" w:eastAsia="Times New Roman" w:hAnsi="Times New Roman" w:cs="Times New Roman"/>
          <w:sz w:val="24"/>
          <w:szCs w:val="24"/>
        </w:rPr>
        <w:t xml:space="preserve">Сведения о видах, назначении и наименовании планируемых для размещения объектов </w:t>
      </w:r>
    </w:p>
    <w:p w:rsidR="008A283B" w:rsidRPr="004250F4" w:rsidRDefault="008A283B" w:rsidP="002000BD">
      <w:pPr>
        <w:tabs>
          <w:tab w:val="right" w:leader="dot" w:pos="9354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50F4">
        <w:rPr>
          <w:rFonts w:ascii="Times New Roman" w:eastAsia="Times New Roman" w:hAnsi="Times New Roman" w:cs="Times New Roman"/>
          <w:sz w:val="24"/>
          <w:szCs w:val="24"/>
        </w:rPr>
        <w:t>местного значения, их основные характеристики, их местоположение, а также характеристики зон с особыми условиями использования территорий в случаях, если установление таких зон требуется в связи с размещением данных объектов</w:t>
      </w:r>
      <w:r w:rsidR="002000BD" w:rsidRPr="004250F4">
        <w:rPr>
          <w:rFonts w:ascii="Times New Roman" w:eastAsia="Times New Roman" w:hAnsi="Times New Roman" w:cs="Times New Roman"/>
          <w:sz w:val="24"/>
          <w:szCs w:val="24"/>
        </w:rPr>
        <w:tab/>
        <w:t>6</w:t>
      </w:r>
    </w:p>
    <w:p w:rsidR="002000BD" w:rsidRPr="004250F4" w:rsidRDefault="008A283B" w:rsidP="002000BD">
      <w:pPr>
        <w:tabs>
          <w:tab w:val="right" w:leader="dot" w:pos="9354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50F4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4250F4">
        <w:rPr>
          <w:rFonts w:ascii="Times New Roman" w:eastAsia="Times New Roman" w:hAnsi="Times New Roman" w:cs="Times New Roman"/>
          <w:sz w:val="24"/>
          <w:szCs w:val="24"/>
        </w:rPr>
        <w:tab/>
        <w:t xml:space="preserve">Параметры функциональных зон, а также сведения о планируемых для размещения в них </w:t>
      </w:r>
    </w:p>
    <w:p w:rsidR="008A283B" w:rsidRPr="004250F4" w:rsidRDefault="008A283B" w:rsidP="002000BD">
      <w:pPr>
        <w:tabs>
          <w:tab w:val="right" w:leader="dot" w:pos="9354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50F4">
        <w:rPr>
          <w:rFonts w:ascii="Times New Roman" w:eastAsia="Times New Roman" w:hAnsi="Times New Roman" w:cs="Times New Roman"/>
          <w:sz w:val="24"/>
          <w:szCs w:val="24"/>
        </w:rPr>
        <w:t>объектах регионального значения, объектах местного значения, за исключением линейных объектов</w:t>
      </w:r>
      <w:r w:rsidR="002000BD" w:rsidRPr="004250F4">
        <w:rPr>
          <w:rFonts w:ascii="Times New Roman" w:eastAsia="Times New Roman" w:hAnsi="Times New Roman" w:cs="Times New Roman"/>
          <w:sz w:val="24"/>
          <w:szCs w:val="24"/>
        </w:rPr>
        <w:tab/>
        <w:t>7</w:t>
      </w:r>
    </w:p>
    <w:p w:rsidR="004A1C49" w:rsidRPr="004250F4" w:rsidRDefault="004A1C49" w:rsidP="0072104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A283B" w:rsidRDefault="008A283B">
      <w:pPr>
        <w:rPr>
          <w:rFonts w:ascii="Times New Roman" w:eastAsiaTheme="majorEastAsia" w:hAnsi="Times New Roman" w:cs="Times New Roman"/>
          <w:sz w:val="24"/>
          <w:szCs w:val="24"/>
        </w:rPr>
      </w:pPr>
      <w:bookmarkStart w:id="2" w:name="_Toc351042770"/>
      <w:bookmarkStart w:id="3" w:name="_Toc132899405"/>
      <w:r>
        <w:rPr>
          <w:rFonts w:ascii="Times New Roman" w:eastAsiaTheme="majorEastAsia" w:hAnsi="Times New Roman" w:cs="Times New Roman"/>
          <w:sz w:val="24"/>
          <w:szCs w:val="24"/>
        </w:rPr>
        <w:br w:type="page"/>
      </w:r>
    </w:p>
    <w:bookmarkEnd w:id="0"/>
    <w:bookmarkEnd w:id="1"/>
    <w:bookmarkEnd w:id="2"/>
    <w:bookmarkEnd w:id="3"/>
    <w:p w:rsidR="00693BA2" w:rsidRPr="004250F4" w:rsidRDefault="00693BA2" w:rsidP="00693BA2">
      <w:p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</w:rPr>
      </w:pPr>
      <w:r w:rsidRPr="004250F4"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</w:rPr>
        <w:lastRenderedPageBreak/>
        <w:t xml:space="preserve">1 Общее положение </w:t>
      </w:r>
    </w:p>
    <w:p w:rsidR="00693BA2" w:rsidRPr="004250F4" w:rsidRDefault="00693BA2" w:rsidP="00693BA2">
      <w:p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93BA2" w:rsidRPr="004250F4" w:rsidRDefault="00693BA2" w:rsidP="00693BA2">
      <w:p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50F4">
        <w:rPr>
          <w:rFonts w:ascii="Times New Roman" w:eastAsia="Times New Roman" w:hAnsi="Times New Roman" w:cs="Times New Roman"/>
          <w:sz w:val="24"/>
          <w:szCs w:val="24"/>
        </w:rPr>
        <w:t xml:space="preserve">Цель работы: Внесение изменений </w:t>
      </w:r>
      <w:r w:rsidRPr="004250F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 генеральный план Татарско-Тавлинского сельского поселения</w:t>
      </w:r>
      <w:r w:rsidRPr="004250F4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Градостроительным кодексом Российской Федерации от 29.12.2004 </w:t>
      </w:r>
      <w:r w:rsidR="00807BAA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4250F4">
        <w:rPr>
          <w:rFonts w:ascii="Times New Roman" w:eastAsia="Times New Roman" w:hAnsi="Times New Roman" w:cs="Times New Roman"/>
          <w:sz w:val="24"/>
          <w:szCs w:val="24"/>
        </w:rPr>
        <w:t xml:space="preserve"> 190-ФЗ (ред. от 25.12.2023) (с изм. и доп., вступ. в силу с 01.02.2024) и в соответствии с Приказом Минэкономразвития России от 09.01.2018 </w:t>
      </w:r>
      <w:r w:rsidR="00807BAA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4250F4">
        <w:rPr>
          <w:rFonts w:ascii="Times New Roman" w:eastAsia="Times New Roman" w:hAnsi="Times New Roman" w:cs="Times New Roman"/>
          <w:sz w:val="24"/>
          <w:szCs w:val="24"/>
        </w:rPr>
        <w:t xml:space="preserve"> 10 (ред. от 06.09.2023) </w:t>
      </w:r>
      <w:r w:rsidR="00807BAA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4250F4">
        <w:rPr>
          <w:rFonts w:ascii="Times New Roman" w:eastAsia="Times New Roman" w:hAnsi="Times New Roman" w:cs="Times New Roman"/>
          <w:sz w:val="24"/>
          <w:szCs w:val="24"/>
        </w:rPr>
        <w:t xml:space="preserve">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от 7 декабря 2016 г. </w:t>
      </w:r>
      <w:r w:rsidR="00807BAA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4250F4">
        <w:rPr>
          <w:rFonts w:ascii="Times New Roman" w:eastAsia="Times New Roman" w:hAnsi="Times New Roman" w:cs="Times New Roman"/>
          <w:sz w:val="24"/>
          <w:szCs w:val="24"/>
        </w:rPr>
        <w:t xml:space="preserve"> 793</w:t>
      </w:r>
      <w:r w:rsidR="00807BAA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4250F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693BA2" w:rsidRPr="004250F4" w:rsidRDefault="00693BA2" w:rsidP="00693BA2">
      <w:pPr>
        <w:spacing w:after="0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250F4">
        <w:rPr>
          <w:rFonts w:ascii="Times New Roman" w:eastAsia="Calibri" w:hAnsi="Times New Roman" w:cs="Times New Roman"/>
          <w:sz w:val="24"/>
          <w:szCs w:val="24"/>
          <w:lang w:eastAsia="en-US"/>
        </w:rPr>
        <w:t>Причинами проведения работ являются:</w:t>
      </w:r>
    </w:p>
    <w:p w:rsidR="00693BA2" w:rsidRPr="004250F4" w:rsidRDefault="00693BA2" w:rsidP="00FF2E31">
      <w:pPr>
        <w:numPr>
          <w:ilvl w:val="0"/>
          <w:numId w:val="1"/>
        </w:numPr>
        <w:spacing w:after="0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250F4">
        <w:rPr>
          <w:rFonts w:ascii="Times New Roman" w:eastAsia="Calibri" w:hAnsi="Times New Roman" w:cs="Times New Roman"/>
          <w:sz w:val="24"/>
          <w:szCs w:val="24"/>
          <w:lang w:eastAsia="en-US"/>
        </w:rPr>
        <w:t>Изменение действующего законодательства в отношении градостроительной деятельности.</w:t>
      </w:r>
    </w:p>
    <w:p w:rsidR="00693BA2" w:rsidRPr="004250F4" w:rsidRDefault="00693BA2" w:rsidP="00FF2E31">
      <w:pPr>
        <w:numPr>
          <w:ilvl w:val="0"/>
          <w:numId w:val="1"/>
        </w:numPr>
        <w:spacing w:after="0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250F4">
        <w:rPr>
          <w:rFonts w:ascii="Times New Roman" w:eastAsia="Calibri" w:hAnsi="Times New Roman" w:cs="Times New Roman"/>
          <w:sz w:val="24"/>
          <w:szCs w:val="24"/>
          <w:lang w:eastAsia="en-US"/>
        </w:rPr>
        <w:t>Уточнение границ</w:t>
      </w:r>
      <w:r w:rsidRPr="004250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50F4">
        <w:rPr>
          <w:rFonts w:ascii="Times New Roman" w:eastAsia="Calibri" w:hAnsi="Times New Roman" w:cs="Times New Roman"/>
          <w:sz w:val="24"/>
          <w:szCs w:val="24"/>
          <w:lang w:eastAsia="en-US"/>
        </w:rPr>
        <w:t>населенных пунктов муниципального образования с учётом поступивших предложений от администрации муниципального образования и заинтересованных лиц.</w:t>
      </w:r>
    </w:p>
    <w:p w:rsidR="00693BA2" w:rsidRPr="004250F4" w:rsidRDefault="00693BA2" w:rsidP="00FF2E31">
      <w:pPr>
        <w:numPr>
          <w:ilvl w:val="0"/>
          <w:numId w:val="1"/>
        </w:numPr>
        <w:spacing w:after="0"/>
        <w:ind w:left="0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250F4">
        <w:rPr>
          <w:rFonts w:ascii="Times New Roman" w:eastAsia="Calibri" w:hAnsi="Times New Roman" w:cs="Times New Roman"/>
          <w:sz w:val="24"/>
          <w:szCs w:val="24"/>
          <w:lang w:eastAsia="en-US"/>
        </w:rPr>
        <w:t>Уточнение функционального зонирования территории</w:t>
      </w:r>
      <w:r w:rsidRPr="004250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50F4">
        <w:rPr>
          <w:rFonts w:ascii="Times New Roman" w:eastAsia="Calibri" w:hAnsi="Times New Roman" w:cs="Times New Roman"/>
          <w:sz w:val="24"/>
          <w:szCs w:val="24"/>
          <w:lang w:eastAsia="en-US"/>
        </w:rPr>
        <w:t>населенных пунктов и муниципального образования с учётом поступивших предложений от администрации муниципального образования и заинтересованных лиц.</w:t>
      </w:r>
    </w:p>
    <w:p w:rsidR="00693BA2" w:rsidRPr="004250F4" w:rsidRDefault="00693BA2" w:rsidP="00693BA2">
      <w:pPr>
        <w:spacing w:after="0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250F4">
        <w:rPr>
          <w:rFonts w:ascii="Times New Roman" w:eastAsia="Calibri" w:hAnsi="Times New Roman" w:cs="Times New Roman"/>
          <w:sz w:val="24"/>
          <w:szCs w:val="24"/>
          <w:lang w:eastAsia="en-US"/>
        </w:rPr>
        <w:t>4.</w:t>
      </w:r>
      <w:r w:rsidRPr="004250F4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Актуализация генерального плана на предмет планируемого размещения объектов федерального и регионального значения, согласно действующих документов территориального планирования Российской Федерации и Республики Мордовия (с изменениями и дополнениями вступившими в силу на момент заключения договора).</w:t>
      </w:r>
    </w:p>
    <w:p w:rsidR="00693BA2" w:rsidRPr="004250F4" w:rsidRDefault="00693BA2" w:rsidP="00693BA2">
      <w:pPr>
        <w:autoSpaceDE w:val="0"/>
        <w:autoSpaceDN w:val="0"/>
        <w:adjustRightInd w:val="0"/>
        <w:spacing w:after="0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4250F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Для достижения целей необходимо выполнение следующих задач:</w:t>
      </w:r>
    </w:p>
    <w:p w:rsidR="00693BA2" w:rsidRPr="004250F4" w:rsidRDefault="00693BA2" w:rsidP="00693BA2">
      <w:pPr>
        <w:spacing w:after="0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250F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1.</w:t>
      </w:r>
      <w:r w:rsidRPr="004250F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Уточнить границы</w:t>
      </w:r>
      <w:r w:rsidRPr="004250F4">
        <w:rPr>
          <w:rFonts w:ascii="Times New Roman" w:hAnsi="Times New Roman" w:cs="Times New Roman"/>
          <w:sz w:val="24"/>
          <w:szCs w:val="24"/>
        </w:rPr>
        <w:t xml:space="preserve"> </w:t>
      </w:r>
      <w:r w:rsidRPr="004250F4">
        <w:rPr>
          <w:rFonts w:ascii="Times New Roman" w:eastAsia="Calibri" w:hAnsi="Times New Roman" w:cs="Times New Roman"/>
          <w:sz w:val="24"/>
          <w:szCs w:val="24"/>
          <w:lang w:eastAsia="en-US"/>
        </w:rPr>
        <w:t>населенных пунктов муниципального образования с учётом поступивших предложений от администрации муниципального образования и заинтересованных лиц.</w:t>
      </w:r>
    </w:p>
    <w:p w:rsidR="00693BA2" w:rsidRPr="004250F4" w:rsidRDefault="00693BA2" w:rsidP="00693BA2">
      <w:pPr>
        <w:spacing w:after="0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250F4">
        <w:rPr>
          <w:rFonts w:ascii="Times New Roman" w:eastAsia="Calibri" w:hAnsi="Times New Roman" w:cs="Times New Roman"/>
          <w:sz w:val="24"/>
          <w:szCs w:val="24"/>
          <w:lang w:eastAsia="en-US"/>
        </w:rPr>
        <w:t>2. О</w:t>
      </w:r>
      <w:r w:rsidRPr="004250F4">
        <w:rPr>
          <w:rFonts w:ascii="Times New Roman" w:hAnsi="Times New Roman" w:cs="Times New Roman"/>
          <w:sz w:val="24"/>
          <w:szCs w:val="24"/>
        </w:rPr>
        <w:t xml:space="preserve">пределить функциональное назначение территорий </w:t>
      </w:r>
      <w:r w:rsidRPr="004250F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населенных пунктов и </w:t>
      </w:r>
      <w:r w:rsidRPr="004250F4">
        <w:rPr>
          <w:rFonts w:ascii="Times New Roman" w:hAnsi="Times New Roman" w:cs="Times New Roman"/>
          <w:sz w:val="24"/>
          <w:szCs w:val="24"/>
        </w:rPr>
        <w:t>муниципального образования в соответствии с современным и перспективным развитием территорий</w:t>
      </w:r>
      <w:r w:rsidRPr="004250F4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693BA2" w:rsidRPr="004250F4" w:rsidRDefault="00693BA2" w:rsidP="00693BA2">
      <w:pPr>
        <w:spacing w:after="0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250F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 Разработать Том 1 Основное положение в соответствии с Градостроительным кодексом </w:t>
      </w:r>
      <w:r w:rsidRPr="004250F4">
        <w:rPr>
          <w:rFonts w:ascii="Times New Roman" w:eastAsia="Times New Roman" w:hAnsi="Times New Roman" w:cs="Times New Roman"/>
          <w:sz w:val="24"/>
          <w:szCs w:val="24"/>
        </w:rPr>
        <w:t xml:space="preserve">Российской Федерации от 29.12.2004 </w:t>
      </w:r>
      <w:r w:rsidR="00807BAA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4250F4">
        <w:rPr>
          <w:rFonts w:ascii="Times New Roman" w:eastAsia="Times New Roman" w:hAnsi="Times New Roman" w:cs="Times New Roman"/>
          <w:sz w:val="24"/>
          <w:szCs w:val="24"/>
        </w:rPr>
        <w:t xml:space="preserve"> 190-ФЗ (в действующей редакции)</w:t>
      </w:r>
      <w:r w:rsidRPr="004250F4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693BA2" w:rsidRPr="004250F4" w:rsidRDefault="00693BA2" w:rsidP="00693BA2">
      <w:pPr>
        <w:spacing w:after="0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250F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 Графические материалы оформить в соответствии с Приказом Минэкономразвития России от 09.01.2018 </w:t>
      </w:r>
      <w:r w:rsidR="00807BAA">
        <w:rPr>
          <w:rFonts w:ascii="Times New Roman" w:eastAsia="Calibri" w:hAnsi="Times New Roman" w:cs="Times New Roman"/>
          <w:sz w:val="24"/>
          <w:szCs w:val="24"/>
          <w:lang w:eastAsia="en-US"/>
        </w:rPr>
        <w:t>№</w:t>
      </w:r>
      <w:r w:rsidRPr="004250F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10 (</w:t>
      </w:r>
      <w:r w:rsidRPr="004250F4">
        <w:rPr>
          <w:rFonts w:ascii="Times New Roman" w:eastAsia="Times New Roman" w:hAnsi="Times New Roman" w:cs="Times New Roman"/>
          <w:sz w:val="24"/>
          <w:szCs w:val="24"/>
        </w:rPr>
        <w:t>ред. от 06.09.2023</w:t>
      </w:r>
      <w:r w:rsidRPr="004250F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) </w:t>
      </w:r>
      <w:r w:rsidR="00807BAA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Pr="004250F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от 7 декабря 2016 г. </w:t>
      </w:r>
      <w:r w:rsidR="00807BAA">
        <w:rPr>
          <w:rFonts w:ascii="Times New Roman" w:eastAsia="Calibri" w:hAnsi="Times New Roman" w:cs="Times New Roman"/>
          <w:sz w:val="24"/>
          <w:szCs w:val="24"/>
          <w:lang w:eastAsia="en-US"/>
        </w:rPr>
        <w:t>№</w:t>
      </w:r>
      <w:r w:rsidRPr="004250F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793</w:t>
      </w:r>
      <w:r w:rsidR="00807BAA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 w:rsidRPr="004250F4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693BA2" w:rsidRPr="004250F4" w:rsidRDefault="00693BA2" w:rsidP="00693BA2">
      <w:pPr>
        <w:autoSpaceDE w:val="0"/>
        <w:autoSpaceDN w:val="0"/>
        <w:adjustRightInd w:val="0"/>
        <w:spacing w:after="0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4250F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Предыдущая градостроительная документация Татарско-Тавлинского сельского поселения:</w:t>
      </w:r>
    </w:p>
    <w:p w:rsidR="00693BA2" w:rsidRPr="004250F4" w:rsidRDefault="00693BA2" w:rsidP="00693BA2">
      <w:pPr>
        <w:autoSpaceDE w:val="0"/>
        <w:autoSpaceDN w:val="0"/>
        <w:adjustRightInd w:val="0"/>
        <w:spacing w:after="0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4250F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- Генеральный план и правила землепользования и застройки Татарско-Тавлинского сельского поселения Лямбирского муниципального района Республики Мордовия, утвержденный Решением Совета депутатов </w:t>
      </w:r>
      <w:r w:rsidR="004F14C6" w:rsidRPr="004250F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Татарско-Тавлинского</w:t>
      </w:r>
      <w:r w:rsidRPr="004250F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сельского поселения от </w:t>
      </w:r>
      <w:r w:rsidR="004F14C6" w:rsidRPr="004250F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19</w:t>
      </w:r>
      <w:r w:rsidRPr="004250F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.0</w:t>
      </w:r>
      <w:r w:rsidR="004F14C6" w:rsidRPr="004250F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7</w:t>
      </w:r>
      <w:r w:rsidRPr="004250F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.2012 № </w:t>
      </w:r>
      <w:r w:rsidR="004F14C6" w:rsidRPr="004250F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29</w:t>
      </w:r>
      <w:r w:rsidRPr="004250F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(</w:t>
      </w:r>
      <w:r w:rsidR="004F14C6" w:rsidRPr="004250F4">
        <w:rPr>
          <w:rFonts w:ascii="Times New Roman" w:hAnsi="Times New Roman" w:cs="Times New Roman"/>
          <w:color w:val="212529"/>
          <w:sz w:val="24"/>
          <w:szCs w:val="24"/>
          <w:shd w:val="clear" w:color="auto" w:fill="FAFBFC"/>
        </w:rPr>
        <w:t>действующий</w:t>
      </w:r>
      <w:r w:rsidRPr="004250F4">
        <w:rPr>
          <w:rFonts w:ascii="Times New Roman" w:hAnsi="Times New Roman" w:cs="Times New Roman"/>
          <w:color w:val="212529"/>
          <w:sz w:val="24"/>
          <w:szCs w:val="24"/>
          <w:shd w:val="clear" w:color="auto" w:fill="FAFBFC"/>
        </w:rPr>
        <w:t>)</w:t>
      </w:r>
      <w:r w:rsidRPr="004250F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;</w:t>
      </w:r>
    </w:p>
    <w:p w:rsidR="00693BA2" w:rsidRPr="004250F4" w:rsidRDefault="00693BA2" w:rsidP="00693BA2">
      <w:pPr>
        <w:autoSpaceDE w:val="0"/>
        <w:autoSpaceDN w:val="0"/>
        <w:adjustRightInd w:val="0"/>
        <w:spacing w:after="0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4250F4">
        <w:rPr>
          <w:rFonts w:ascii="Times New Roman" w:eastAsia="Calibri" w:hAnsi="Times New Roman" w:cs="Times New Roman"/>
          <w:color w:val="000000"/>
          <w:spacing w:val="-6"/>
          <w:sz w:val="24"/>
          <w:szCs w:val="24"/>
          <w:lang w:eastAsia="en-US"/>
        </w:rPr>
        <w:lastRenderedPageBreak/>
        <w:t xml:space="preserve">Настоящий проект </w:t>
      </w:r>
      <w:r w:rsidRPr="004250F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является документом, разработанным в соответствии с Градостроительным кодексом Российской Федерации в действующих редакциях. Проект разработан с учётом ряда программ, реализуемых на территории Республики, </w:t>
      </w:r>
      <w:r w:rsidR="004F14C6" w:rsidRPr="004250F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Татарско-Тавлинского</w:t>
      </w:r>
      <w:r w:rsidRPr="004250F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сельского поселения Лямбирского муниципального района.</w:t>
      </w:r>
    </w:p>
    <w:p w:rsidR="00693BA2" w:rsidRPr="004250F4" w:rsidRDefault="00693BA2" w:rsidP="00693BA2">
      <w:pPr>
        <w:autoSpaceDE w:val="0"/>
        <w:autoSpaceDN w:val="0"/>
        <w:adjustRightInd w:val="0"/>
        <w:spacing w:after="0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4250F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 настоящем проекте учитываются все мероприятия, запланированные в ранее утвержденном Генеральном плане.</w:t>
      </w:r>
    </w:p>
    <w:p w:rsidR="00693BA2" w:rsidRPr="004250F4" w:rsidRDefault="00693BA2" w:rsidP="00693BA2">
      <w:pPr>
        <w:autoSpaceDE w:val="0"/>
        <w:autoSpaceDN w:val="0"/>
        <w:adjustRightInd w:val="0"/>
        <w:spacing w:after="0"/>
        <w:ind w:firstLine="851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:rsidR="00693BA2" w:rsidRPr="004250F4" w:rsidRDefault="00693BA2" w:rsidP="00693BA2">
      <w:pPr>
        <w:autoSpaceDE w:val="0"/>
        <w:autoSpaceDN w:val="0"/>
        <w:adjustRightInd w:val="0"/>
        <w:spacing w:before="240" w:after="0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:rsidR="00693BA2" w:rsidRPr="004250F4" w:rsidRDefault="00693BA2" w:rsidP="00693BA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93BA2" w:rsidRPr="004250F4" w:rsidRDefault="00693BA2" w:rsidP="00693BA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93BA2" w:rsidRPr="004250F4" w:rsidRDefault="00693BA2" w:rsidP="00693BA2">
      <w:pPr>
        <w:keepNext/>
        <w:keepLines/>
        <w:spacing w:before="480" w:after="0"/>
        <w:jc w:val="both"/>
        <w:outlineLvl w:val="0"/>
        <w:rPr>
          <w:rFonts w:ascii="Times New Roman" w:eastAsiaTheme="majorEastAsia" w:hAnsi="Times New Roman" w:cs="Times New Roman"/>
          <w:color w:val="365F91" w:themeColor="accent1" w:themeShade="BF"/>
          <w:sz w:val="24"/>
          <w:szCs w:val="24"/>
        </w:rPr>
        <w:sectPr w:rsidR="00693BA2" w:rsidRPr="004250F4" w:rsidSect="00AC0BD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bookmarkStart w:id="4" w:name="_Toc351042771"/>
    </w:p>
    <w:p w:rsidR="004F14C6" w:rsidRPr="004250F4" w:rsidRDefault="00693BA2" w:rsidP="00FF2E31">
      <w:pPr>
        <w:pStyle w:val="ac"/>
        <w:keepNext/>
        <w:keepLines/>
        <w:numPr>
          <w:ilvl w:val="0"/>
          <w:numId w:val="2"/>
        </w:numPr>
        <w:ind w:left="0" w:firstLine="851"/>
        <w:jc w:val="both"/>
        <w:outlineLvl w:val="0"/>
        <w:rPr>
          <w:rFonts w:ascii="Times New Roman" w:eastAsiaTheme="majorEastAsia" w:hAnsi="Times New Roman"/>
          <w:b/>
          <w:color w:val="365F91" w:themeColor="accent1" w:themeShade="BF"/>
          <w:sz w:val="24"/>
          <w:szCs w:val="24"/>
        </w:rPr>
      </w:pPr>
      <w:bookmarkStart w:id="5" w:name="_Toc159336855"/>
      <w:r w:rsidRPr="004250F4">
        <w:rPr>
          <w:rFonts w:ascii="Times New Roman" w:eastAsiaTheme="majorEastAsia" w:hAnsi="Times New Roman"/>
          <w:b/>
          <w:color w:val="365F91" w:themeColor="accent1" w:themeShade="BF"/>
          <w:sz w:val="24"/>
          <w:szCs w:val="24"/>
        </w:rPr>
        <w:lastRenderedPageBreak/>
        <w:t>Сведения о видах, назначении и наименовании планируемых для размещения объектов местного значения, их основные характеристики, их местоположение, а также характеристики зон с особыми условиями использования территорий в сл</w:t>
      </w:r>
      <w:r w:rsidR="004F14C6" w:rsidRPr="004250F4">
        <w:rPr>
          <w:rFonts w:ascii="Times New Roman" w:eastAsiaTheme="majorEastAsia" w:hAnsi="Times New Roman"/>
          <w:b/>
          <w:color w:val="365F91" w:themeColor="accent1" w:themeShade="BF"/>
          <w:sz w:val="24"/>
          <w:szCs w:val="24"/>
        </w:rPr>
        <w:t xml:space="preserve">учаях, если установление таких </w:t>
      </w:r>
      <w:r w:rsidRPr="004250F4">
        <w:rPr>
          <w:rFonts w:ascii="Times New Roman" w:eastAsiaTheme="majorEastAsia" w:hAnsi="Times New Roman"/>
          <w:b/>
          <w:color w:val="365F91" w:themeColor="accent1" w:themeShade="BF"/>
          <w:sz w:val="24"/>
          <w:szCs w:val="24"/>
        </w:rPr>
        <w:t>зон требуется в связи с размещением данных объектов.</w:t>
      </w:r>
      <w:bookmarkEnd w:id="4"/>
      <w:bookmarkEnd w:id="5"/>
    </w:p>
    <w:p w:rsidR="004F14C6" w:rsidRPr="004250F4" w:rsidRDefault="004F14C6" w:rsidP="00AA2373">
      <w:pPr>
        <w:pStyle w:val="S1"/>
      </w:pPr>
      <w:r w:rsidRPr="004250F4">
        <w:t>На территории Татарско-Тавлинского сельского поселения такие объекты не планируются.</w:t>
      </w:r>
    </w:p>
    <w:p w:rsidR="004F14C6" w:rsidRPr="004250F4" w:rsidRDefault="004F14C6" w:rsidP="004F14C6">
      <w:pPr>
        <w:keepNext/>
        <w:keepLines/>
        <w:jc w:val="both"/>
        <w:outlineLvl w:val="0"/>
        <w:rPr>
          <w:rFonts w:ascii="Times New Roman" w:eastAsiaTheme="majorEastAsia" w:hAnsi="Times New Roman" w:cs="Times New Roman"/>
          <w:color w:val="365F91" w:themeColor="accent1" w:themeShade="BF"/>
          <w:sz w:val="24"/>
          <w:szCs w:val="24"/>
        </w:rPr>
      </w:pPr>
    </w:p>
    <w:p w:rsidR="004F14C6" w:rsidRPr="004250F4" w:rsidRDefault="004F14C6" w:rsidP="004F14C6">
      <w:pPr>
        <w:keepNext/>
        <w:keepLines/>
        <w:jc w:val="both"/>
        <w:outlineLvl w:val="0"/>
        <w:rPr>
          <w:rFonts w:ascii="Times New Roman" w:eastAsiaTheme="majorEastAsia" w:hAnsi="Times New Roman" w:cs="Times New Roman"/>
          <w:color w:val="365F91" w:themeColor="accent1" w:themeShade="BF"/>
          <w:sz w:val="24"/>
          <w:szCs w:val="24"/>
        </w:rPr>
        <w:sectPr w:rsidR="004F14C6" w:rsidRPr="004250F4" w:rsidSect="004F14C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93BA2" w:rsidRPr="004250F4" w:rsidRDefault="00693BA2" w:rsidP="00FF2E31">
      <w:pPr>
        <w:pStyle w:val="ac"/>
        <w:keepNext/>
        <w:keepLines/>
        <w:numPr>
          <w:ilvl w:val="0"/>
          <w:numId w:val="2"/>
        </w:numPr>
        <w:spacing w:after="0"/>
        <w:ind w:left="0" w:firstLine="851"/>
        <w:contextualSpacing/>
        <w:jc w:val="both"/>
        <w:outlineLvl w:val="0"/>
        <w:rPr>
          <w:rFonts w:ascii="Times New Roman" w:eastAsiaTheme="majorEastAsia" w:hAnsi="Times New Roman"/>
          <w:b/>
          <w:color w:val="365F91" w:themeColor="accent1" w:themeShade="BF"/>
          <w:sz w:val="24"/>
          <w:szCs w:val="24"/>
        </w:rPr>
      </w:pPr>
      <w:bookmarkStart w:id="6" w:name="_Toc338604162"/>
      <w:bookmarkStart w:id="7" w:name="_Toc342651756"/>
      <w:bookmarkStart w:id="8" w:name="_Toc351042772"/>
      <w:bookmarkStart w:id="9" w:name="_Toc159336856"/>
      <w:r w:rsidRPr="004250F4">
        <w:rPr>
          <w:rFonts w:ascii="Times New Roman" w:eastAsiaTheme="majorEastAsia" w:hAnsi="Times New Roman"/>
          <w:b/>
          <w:color w:val="365F91" w:themeColor="accent1" w:themeShade="BF"/>
          <w:sz w:val="24"/>
          <w:szCs w:val="24"/>
        </w:rPr>
        <w:lastRenderedPageBreak/>
        <w:t>Параметры функциональных зон, а также сведения о планируемых для размещения в них объектах регионального значения, объектах местного значения, за исключением линейных объектов</w:t>
      </w:r>
      <w:bookmarkEnd w:id="6"/>
      <w:bookmarkEnd w:id="7"/>
      <w:bookmarkEnd w:id="8"/>
      <w:bookmarkEnd w:id="9"/>
    </w:p>
    <w:p w:rsidR="004F14C6" w:rsidRPr="004250F4" w:rsidRDefault="004F14C6" w:rsidP="00AA2373">
      <w:pPr>
        <w:pStyle w:val="S1"/>
      </w:pPr>
    </w:p>
    <w:p w:rsidR="00AA2373" w:rsidRPr="00AA2373" w:rsidRDefault="00AA2373" w:rsidP="00AA2373">
      <w:pPr>
        <w:spacing w:after="0" w:line="283" w:lineRule="auto"/>
        <w:ind w:right="-1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0" w:name="_Toc159336858"/>
      <w:r w:rsidRPr="00AA2373">
        <w:rPr>
          <w:rFonts w:ascii="Times New Roman" w:eastAsia="Times New Roman" w:hAnsi="Times New Roman" w:cs="Times New Roman"/>
          <w:sz w:val="24"/>
          <w:szCs w:val="24"/>
        </w:rPr>
        <w:t>Проектом предусмотрены следующие зоны:</w:t>
      </w:r>
    </w:p>
    <w:p w:rsidR="00AA2373" w:rsidRPr="00AA2373" w:rsidRDefault="00AA2373" w:rsidP="00FF2E31">
      <w:pPr>
        <w:numPr>
          <w:ilvl w:val="0"/>
          <w:numId w:val="3"/>
        </w:numPr>
        <w:spacing w:after="0" w:line="283" w:lineRule="auto"/>
        <w:ind w:left="0" w:right="-1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2373">
        <w:rPr>
          <w:rFonts w:ascii="Times New Roman" w:eastAsia="Times New Roman" w:hAnsi="Times New Roman" w:cs="Times New Roman"/>
          <w:sz w:val="24"/>
          <w:szCs w:val="24"/>
        </w:rPr>
        <w:t>жилая зона;</w:t>
      </w:r>
    </w:p>
    <w:p w:rsidR="00AA2373" w:rsidRPr="00AA2373" w:rsidRDefault="00AA2373" w:rsidP="00FF2E31">
      <w:pPr>
        <w:numPr>
          <w:ilvl w:val="0"/>
          <w:numId w:val="3"/>
        </w:numPr>
        <w:spacing w:after="0" w:line="283" w:lineRule="auto"/>
        <w:ind w:left="0" w:right="-1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2373">
        <w:rPr>
          <w:rFonts w:ascii="Times New Roman" w:eastAsia="Times New Roman" w:hAnsi="Times New Roman" w:cs="Times New Roman"/>
          <w:sz w:val="24"/>
          <w:szCs w:val="24"/>
        </w:rPr>
        <w:t>общественно-деловая зона;</w:t>
      </w:r>
    </w:p>
    <w:p w:rsidR="00AA2373" w:rsidRPr="00AA2373" w:rsidRDefault="00AA2373" w:rsidP="00FF2E31">
      <w:pPr>
        <w:numPr>
          <w:ilvl w:val="0"/>
          <w:numId w:val="3"/>
        </w:numPr>
        <w:spacing w:after="0" w:line="283" w:lineRule="auto"/>
        <w:ind w:left="0" w:right="-1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2373">
        <w:rPr>
          <w:rFonts w:ascii="Times New Roman" w:eastAsia="Times New Roman" w:hAnsi="Times New Roman" w:cs="Times New Roman"/>
          <w:sz w:val="24"/>
          <w:szCs w:val="24"/>
        </w:rPr>
        <w:t>производственная зона сельскохозяйственных предприятий;</w:t>
      </w:r>
    </w:p>
    <w:p w:rsidR="00AA2373" w:rsidRPr="00AA2373" w:rsidRDefault="00AA2373" w:rsidP="00FF2E31">
      <w:pPr>
        <w:numPr>
          <w:ilvl w:val="0"/>
          <w:numId w:val="3"/>
        </w:numPr>
        <w:spacing w:after="0" w:line="283" w:lineRule="auto"/>
        <w:ind w:left="0" w:right="-1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2373">
        <w:rPr>
          <w:rFonts w:ascii="Times New Roman" w:eastAsia="Times New Roman" w:hAnsi="Times New Roman" w:cs="Times New Roman"/>
          <w:sz w:val="24"/>
          <w:szCs w:val="24"/>
        </w:rPr>
        <w:t>зона специального назначения.</w:t>
      </w:r>
    </w:p>
    <w:p w:rsidR="00AA2373" w:rsidRDefault="00AA2373" w:rsidP="00AA2373">
      <w:pPr>
        <w:widowControl w:val="0"/>
        <w:spacing w:after="0" w:line="283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sz w:val="24"/>
        </w:rPr>
      </w:pPr>
      <w:r w:rsidRPr="00AA2373">
        <w:rPr>
          <w:rFonts w:ascii="Times New Roman" w:eastAsia="Times New Roman" w:hAnsi="Times New Roman" w:cs="Times New Roman"/>
          <w:sz w:val="24"/>
          <w:szCs w:val="24"/>
        </w:rPr>
        <w:t xml:space="preserve">Также на картах показаны </w:t>
      </w:r>
      <w:r w:rsidRPr="00AA2373">
        <w:rPr>
          <w:rFonts w:ascii="Times New Roman" w:eastAsia="Times New Roman" w:hAnsi="Times New Roman" w:cs="Times New Roman"/>
          <w:bCs/>
          <w:sz w:val="24"/>
        </w:rPr>
        <w:t>земли лесного фонда и земли сельскохозяйственного назначения.</w:t>
      </w:r>
    </w:p>
    <w:p w:rsidR="00AA2373" w:rsidRPr="00AA2373" w:rsidRDefault="00AA2373" w:rsidP="00AA2373">
      <w:pPr>
        <w:widowControl w:val="0"/>
        <w:spacing w:after="0" w:line="283" w:lineRule="auto"/>
        <w:ind w:left="851"/>
        <w:contextualSpacing/>
        <w:jc w:val="both"/>
        <w:rPr>
          <w:rFonts w:ascii="Times New Roman" w:eastAsia="Times New Roman" w:hAnsi="Times New Roman" w:cs="Times New Roman"/>
          <w:bCs/>
          <w:sz w:val="24"/>
        </w:rPr>
      </w:pPr>
    </w:p>
    <w:p w:rsidR="00AA2373" w:rsidRPr="00AA2373" w:rsidRDefault="00AA2373" w:rsidP="00AA2373">
      <w:pPr>
        <w:spacing w:after="0" w:line="283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A2373">
        <w:rPr>
          <w:rFonts w:ascii="Times New Roman" w:eastAsia="Times New Roman" w:hAnsi="Times New Roman" w:cs="Times New Roman"/>
          <w:b/>
          <w:i/>
          <w:sz w:val="24"/>
          <w:szCs w:val="24"/>
        </w:rPr>
        <w:t>Жилая зона</w:t>
      </w:r>
    </w:p>
    <w:p w:rsidR="00AA2373" w:rsidRPr="00AA2373" w:rsidRDefault="00AA2373" w:rsidP="00AA2373">
      <w:pPr>
        <w:spacing w:after="0" w:line="283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2373">
        <w:rPr>
          <w:rFonts w:ascii="Times New Roman" w:eastAsia="Times New Roman" w:hAnsi="Times New Roman" w:cs="Times New Roman"/>
          <w:sz w:val="24"/>
          <w:szCs w:val="24"/>
        </w:rPr>
        <w:t>Жилые зоны предусматриваются в целях создания для населения удобной, здоровой и безопасной среды проживания. Объекты и виды деятельности, несоответствующие требованиям СП 42.13330.2016 «Градостроительство. Планировка и застройка городских и сельских поселений», не допускается размещать в жилых зонах (ред. от 19.12.2019).</w:t>
      </w:r>
    </w:p>
    <w:p w:rsidR="00AA2373" w:rsidRPr="00AA2373" w:rsidRDefault="00AA2373" w:rsidP="00AA2373">
      <w:pPr>
        <w:spacing w:after="0" w:line="283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2373">
        <w:rPr>
          <w:rFonts w:ascii="Times New Roman" w:eastAsia="Times New Roman" w:hAnsi="Times New Roman" w:cs="Times New Roman"/>
          <w:sz w:val="24"/>
          <w:szCs w:val="24"/>
        </w:rPr>
        <w:t>В жилых зонах размещаются:</w:t>
      </w:r>
    </w:p>
    <w:p w:rsidR="00AA2373" w:rsidRPr="00AA2373" w:rsidRDefault="00AA2373" w:rsidP="00FF2E31">
      <w:pPr>
        <w:numPr>
          <w:ilvl w:val="0"/>
          <w:numId w:val="4"/>
        </w:numPr>
        <w:spacing w:after="0" w:line="283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2373">
        <w:rPr>
          <w:rFonts w:ascii="Times New Roman" w:eastAsia="Times New Roman" w:hAnsi="Times New Roman" w:cs="Times New Roman"/>
          <w:sz w:val="24"/>
          <w:szCs w:val="24"/>
        </w:rPr>
        <w:t>жилые дома разных типов (многоквартирные многоэтажные, средней и малой этажности);</w:t>
      </w:r>
    </w:p>
    <w:p w:rsidR="00AA2373" w:rsidRPr="00AA2373" w:rsidRDefault="00AA2373" w:rsidP="00FF2E31">
      <w:pPr>
        <w:numPr>
          <w:ilvl w:val="0"/>
          <w:numId w:val="4"/>
        </w:numPr>
        <w:spacing w:after="0" w:line="283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2373">
        <w:rPr>
          <w:rFonts w:ascii="Times New Roman" w:eastAsia="Times New Roman" w:hAnsi="Times New Roman" w:cs="Times New Roman"/>
          <w:sz w:val="24"/>
          <w:szCs w:val="24"/>
        </w:rPr>
        <w:t>блокированные;</w:t>
      </w:r>
    </w:p>
    <w:p w:rsidR="00AA2373" w:rsidRPr="00AA2373" w:rsidRDefault="00AA2373" w:rsidP="00FF2E31">
      <w:pPr>
        <w:numPr>
          <w:ilvl w:val="0"/>
          <w:numId w:val="4"/>
        </w:numPr>
        <w:spacing w:after="0" w:line="283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2373">
        <w:rPr>
          <w:rFonts w:ascii="Times New Roman" w:eastAsia="Times New Roman" w:hAnsi="Times New Roman" w:cs="Times New Roman"/>
          <w:sz w:val="24"/>
          <w:szCs w:val="24"/>
        </w:rPr>
        <w:t>усадебные с приквартирными и приусадебными участками;</w:t>
      </w:r>
    </w:p>
    <w:p w:rsidR="00AA2373" w:rsidRPr="00AA2373" w:rsidRDefault="00AA2373" w:rsidP="00FF2E31">
      <w:pPr>
        <w:numPr>
          <w:ilvl w:val="0"/>
          <w:numId w:val="4"/>
        </w:numPr>
        <w:spacing w:after="0" w:line="283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2373">
        <w:rPr>
          <w:rFonts w:ascii="Times New Roman" w:eastAsia="Times New Roman" w:hAnsi="Times New Roman" w:cs="Times New Roman"/>
          <w:sz w:val="24"/>
          <w:szCs w:val="24"/>
        </w:rPr>
        <w:t>отдельно стоящие, встроенные или пристроенные объекты социального и культурно-бытового обслуживания населения;</w:t>
      </w:r>
    </w:p>
    <w:p w:rsidR="00AA2373" w:rsidRPr="00AA2373" w:rsidRDefault="00AA2373" w:rsidP="00FF2E31">
      <w:pPr>
        <w:numPr>
          <w:ilvl w:val="0"/>
          <w:numId w:val="4"/>
        </w:numPr>
        <w:spacing w:after="0" w:line="283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2373">
        <w:rPr>
          <w:rFonts w:ascii="Times New Roman" w:eastAsia="Times New Roman" w:hAnsi="Times New Roman" w:cs="Times New Roman"/>
          <w:sz w:val="24"/>
          <w:szCs w:val="24"/>
        </w:rPr>
        <w:t>гаражи (гаражи-стоянки) и стоянки автомобилей для легковых автомобилей, принадлежащих гражданам;</w:t>
      </w:r>
    </w:p>
    <w:p w:rsidR="00AA2373" w:rsidRPr="00AA2373" w:rsidRDefault="00AA2373" w:rsidP="00FF2E31">
      <w:pPr>
        <w:numPr>
          <w:ilvl w:val="0"/>
          <w:numId w:val="4"/>
        </w:numPr>
        <w:spacing w:after="0" w:line="283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2373">
        <w:rPr>
          <w:rFonts w:ascii="Times New Roman" w:eastAsia="Times New Roman" w:hAnsi="Times New Roman" w:cs="Times New Roman"/>
          <w:sz w:val="24"/>
          <w:szCs w:val="24"/>
        </w:rPr>
        <w:t>культовые объекты.</w:t>
      </w:r>
    </w:p>
    <w:p w:rsidR="00AA2373" w:rsidRPr="00AA2373" w:rsidRDefault="00AA2373" w:rsidP="00AA2373">
      <w:pPr>
        <w:spacing w:after="0" w:line="283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2373">
        <w:rPr>
          <w:rFonts w:ascii="Times New Roman" w:eastAsia="Times New Roman" w:hAnsi="Times New Roman" w:cs="Times New Roman"/>
          <w:sz w:val="24"/>
          <w:szCs w:val="24"/>
        </w:rPr>
        <w:t>Допускается размещать отдельные объекты общественно-делового и коммунального назначения с площадью участка не более 0,5 га, а также мини-производства, не оказывающие вредного воздействия на окружающую среду (включая шум, вибрацию, магнитные поля, радиационное воздействие, загрязнение почв, воздуха, воды и иные вредные воздействия), за пределами установленных границ участков этих объектов.</w:t>
      </w:r>
    </w:p>
    <w:p w:rsidR="00AA2373" w:rsidRPr="00AA2373" w:rsidRDefault="00AA2373" w:rsidP="00AA2373">
      <w:pPr>
        <w:spacing w:after="0" w:line="283" w:lineRule="auto"/>
        <w:ind w:firstLine="851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A2373">
        <w:rPr>
          <w:rFonts w:ascii="Times New Roman" w:eastAsia="Times New Roman" w:hAnsi="Times New Roman" w:cs="Times New Roman"/>
          <w:sz w:val="24"/>
          <w:szCs w:val="24"/>
        </w:rPr>
        <w:t>В жилых зонах допускается размещение отдельно стоящих, встроенных или пристроенных объектов социального и коммунально-бытового назначения, объектов здравоохранения, объектов дошкольного, начального общего и среднего общего образования, культовых зданий, стоянок автомобильного транспорта, гаражей, объектов, связанных с проживанием граждан и не оказывающих негативного воздействия на окружающую среду.</w:t>
      </w:r>
    </w:p>
    <w:p w:rsidR="00AA2373" w:rsidRPr="00AA2373" w:rsidRDefault="00AA2373" w:rsidP="00AA2373">
      <w:pPr>
        <w:spacing w:after="0" w:line="283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2373">
        <w:rPr>
          <w:rFonts w:ascii="Times New Roman" w:eastAsia="Times New Roman" w:hAnsi="Times New Roman" w:cs="Times New Roman"/>
          <w:sz w:val="24"/>
          <w:szCs w:val="24"/>
        </w:rPr>
        <w:t>Развитие социальной, транспортной и инженерной инфраструктур этих территорий необходимо предусматривать с учетом возможности постоянного проживания граждан на этих территориях.</w:t>
      </w:r>
    </w:p>
    <w:p w:rsidR="00AA2373" w:rsidRPr="00AA2373" w:rsidRDefault="00AA2373" w:rsidP="00AA2373">
      <w:pPr>
        <w:spacing w:after="0" w:line="283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2373">
        <w:rPr>
          <w:rFonts w:ascii="Times New Roman" w:eastAsia="Times New Roman" w:hAnsi="Times New Roman" w:cs="Times New Roman"/>
          <w:sz w:val="24"/>
          <w:szCs w:val="24"/>
        </w:rPr>
        <w:lastRenderedPageBreak/>
        <w:t>Основными показателями плотности застройки являются:</w:t>
      </w:r>
    </w:p>
    <w:p w:rsidR="00AA2373" w:rsidRPr="00AA2373" w:rsidRDefault="00AA2373" w:rsidP="00FF2E31">
      <w:pPr>
        <w:numPr>
          <w:ilvl w:val="0"/>
          <w:numId w:val="5"/>
        </w:numPr>
        <w:spacing w:after="0" w:line="283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2373">
        <w:rPr>
          <w:rFonts w:ascii="Times New Roman" w:eastAsia="Times New Roman" w:hAnsi="Times New Roman" w:cs="Times New Roman"/>
          <w:sz w:val="24"/>
          <w:szCs w:val="24"/>
        </w:rPr>
        <w:t>коэффициент застройки – отношение площади, занятой под зданиями и сооружениями, к площади территории;</w:t>
      </w:r>
    </w:p>
    <w:p w:rsidR="00AA2373" w:rsidRPr="00AA2373" w:rsidRDefault="00AA2373" w:rsidP="00FF2E31">
      <w:pPr>
        <w:numPr>
          <w:ilvl w:val="0"/>
          <w:numId w:val="5"/>
        </w:numPr>
        <w:spacing w:after="0" w:line="283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2373">
        <w:rPr>
          <w:rFonts w:ascii="Times New Roman" w:eastAsia="Times New Roman" w:hAnsi="Times New Roman" w:cs="Times New Roman"/>
          <w:sz w:val="24"/>
          <w:szCs w:val="24"/>
        </w:rPr>
        <w:t>коэффициент плотности застройки – отношение суммарной поэтажной площади зданий и сооружений к площади территории.</w:t>
      </w:r>
    </w:p>
    <w:p w:rsidR="00AA2373" w:rsidRPr="00AA2373" w:rsidRDefault="00AA2373" w:rsidP="00AA2373">
      <w:pPr>
        <w:spacing w:after="0" w:line="283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2373">
        <w:rPr>
          <w:rFonts w:ascii="Times New Roman" w:eastAsia="Times New Roman" w:hAnsi="Times New Roman" w:cs="Times New Roman"/>
          <w:sz w:val="24"/>
          <w:szCs w:val="24"/>
        </w:rPr>
        <w:t>В основе проектных решений по формированию жилой среды использовались следующие принципы:</w:t>
      </w:r>
    </w:p>
    <w:p w:rsidR="00AA2373" w:rsidRPr="00AA2373" w:rsidRDefault="00AA2373" w:rsidP="00FF2E31">
      <w:pPr>
        <w:numPr>
          <w:ilvl w:val="0"/>
          <w:numId w:val="6"/>
        </w:numPr>
        <w:spacing w:after="0" w:line="283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2373">
        <w:rPr>
          <w:rFonts w:ascii="Times New Roman" w:eastAsia="Times New Roman" w:hAnsi="Times New Roman" w:cs="Times New Roman"/>
          <w:sz w:val="24"/>
          <w:szCs w:val="24"/>
        </w:rPr>
        <w:t>изыскание наиболее пригодных площадок для нового жилищного строительства на возвышенных местах с глубоким стоянием грунтовых вод, хорошо инсолируемых, расположенных выше по рельефу и течению рек по отношению к производственным объектам;</w:t>
      </w:r>
    </w:p>
    <w:p w:rsidR="00AA2373" w:rsidRPr="00AA2373" w:rsidRDefault="00AA2373" w:rsidP="00FF2E31">
      <w:pPr>
        <w:numPr>
          <w:ilvl w:val="0"/>
          <w:numId w:val="6"/>
        </w:numPr>
        <w:spacing w:after="0" w:line="283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2373">
        <w:rPr>
          <w:rFonts w:ascii="Times New Roman" w:eastAsia="Times New Roman" w:hAnsi="Times New Roman" w:cs="Times New Roman"/>
          <w:sz w:val="24"/>
          <w:szCs w:val="24"/>
        </w:rPr>
        <w:t>увеличение темпов индивидуального жилищного строительства с учетом привлечения различных внебюджетных и негосударственных источников, в том числе привлечения средств граждан и за счёт участия в государственных и областных целевых программах;</w:t>
      </w:r>
    </w:p>
    <w:p w:rsidR="00AA2373" w:rsidRDefault="00AA2373" w:rsidP="00FF2E31">
      <w:pPr>
        <w:numPr>
          <w:ilvl w:val="0"/>
          <w:numId w:val="6"/>
        </w:numPr>
        <w:spacing w:after="0" w:line="283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2373">
        <w:rPr>
          <w:rFonts w:ascii="Times New Roman" w:eastAsia="Times New Roman" w:hAnsi="Times New Roman" w:cs="Times New Roman"/>
          <w:sz w:val="24"/>
          <w:szCs w:val="24"/>
        </w:rPr>
        <w:t>выход на показатель обеспеченности не менее 30 м кв. общей площади на человека.</w:t>
      </w:r>
    </w:p>
    <w:p w:rsidR="008552FA" w:rsidRPr="008552FA" w:rsidRDefault="008552FA" w:rsidP="008552FA">
      <w:pPr>
        <w:numPr>
          <w:ilvl w:val="0"/>
          <w:numId w:val="7"/>
        </w:numPr>
        <w:spacing w:after="0" w:line="297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52FA">
        <w:rPr>
          <w:rFonts w:ascii="Times New Roman" w:eastAsia="Times New Roman" w:hAnsi="Times New Roman" w:cs="Times New Roman"/>
          <w:sz w:val="24"/>
          <w:szCs w:val="24"/>
        </w:rPr>
        <w:t xml:space="preserve">На территории Татарско-Тавлинского сельского поселения планируется включение в планируемую жилую зону земельных участков со следующими кадастровыми </w:t>
      </w:r>
      <w:bookmarkStart w:id="11" w:name="_GoBack"/>
      <w:bookmarkEnd w:id="11"/>
      <w:r w:rsidRPr="008552FA">
        <w:rPr>
          <w:rFonts w:ascii="Times New Roman" w:eastAsia="Times New Roman" w:hAnsi="Times New Roman" w:cs="Times New Roman"/>
          <w:sz w:val="24"/>
          <w:szCs w:val="24"/>
        </w:rPr>
        <w:t>номерами: 13:15:0103002</w:t>
      </w:r>
      <w:r w:rsidRPr="008552FA">
        <w:rPr>
          <w:rFonts w:ascii="Times New Roman" w:eastAsia="Times New Roman" w:hAnsi="Times New Roman" w:cs="Times New Roman"/>
          <w:sz w:val="24"/>
          <w:szCs w:val="24"/>
        </w:rPr>
        <w:t>:1996; 13:15:0103002:1968; 13:15:0103002:1997; 13:15:0103002:1969; 13:15:0103002:1970.</w:t>
      </w:r>
    </w:p>
    <w:p w:rsidR="008552FA" w:rsidRPr="00AA2373" w:rsidRDefault="008552FA" w:rsidP="00AA2373">
      <w:pPr>
        <w:spacing w:after="0" w:line="283" w:lineRule="auto"/>
        <w:ind w:left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93BA2" w:rsidRPr="00AA2373" w:rsidRDefault="00693BA2" w:rsidP="00AA2373">
      <w:pPr>
        <w:pStyle w:val="S1"/>
        <w:rPr>
          <w:rFonts w:eastAsia="Times New Roman"/>
        </w:rPr>
      </w:pPr>
      <w:r w:rsidRPr="00AA2373">
        <w:rPr>
          <w:rStyle w:val="S2"/>
          <w:b/>
        </w:rPr>
        <w:t>О</w:t>
      </w:r>
      <w:r w:rsidRPr="00AA2373">
        <w:rPr>
          <w:rFonts w:eastAsia="Times New Roman"/>
        </w:rPr>
        <w:t>бщественно-деловая зона</w:t>
      </w:r>
      <w:bookmarkEnd w:id="10"/>
    </w:p>
    <w:p w:rsidR="00807BAA" w:rsidRDefault="00807BAA" w:rsidP="00807BAA">
      <w:p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A77E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Общественно-деловые зоны предназначены для размещения объектов здравоохранения, культуры, торговли, общественного питания, социального и коммунально-бытового назначения, предпринимательской деятельности, объектов среднего профессионального и высшего профессионального образования, административных, научно-исследовательских учреждений, культовых зданий, стоянок автомобильного транспорта, объектов делового, финансового назначения, иных объектов, связанных с обеспеч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  <w:t>ением жизнедеятельности граждан.</w:t>
      </w:r>
    </w:p>
    <w:p w:rsidR="00807BAA" w:rsidRPr="00000C27" w:rsidRDefault="00807BAA" w:rsidP="00807BAA">
      <w:pPr>
        <w:spacing w:after="0"/>
        <w:ind w:firstLine="851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0C27">
        <w:rPr>
          <w:rFonts w:ascii="Times New Roman" w:hAnsi="Times New Roman" w:cs="Times New Roman"/>
          <w:bCs/>
          <w:sz w:val="24"/>
          <w:szCs w:val="24"/>
        </w:rPr>
        <w:t>В состав общественн</w:t>
      </w:r>
      <w:r>
        <w:rPr>
          <w:rFonts w:ascii="Times New Roman" w:hAnsi="Times New Roman" w:cs="Times New Roman"/>
          <w:bCs/>
          <w:sz w:val="24"/>
          <w:szCs w:val="24"/>
        </w:rPr>
        <w:t>о-деловых зон могут включаться:</w:t>
      </w:r>
    </w:p>
    <w:p w:rsidR="00807BAA" w:rsidRPr="00000C27" w:rsidRDefault="00807BAA" w:rsidP="00807BAA">
      <w:pPr>
        <w:spacing w:after="0"/>
        <w:ind w:firstLine="851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0C27">
        <w:rPr>
          <w:rFonts w:ascii="Times New Roman" w:hAnsi="Times New Roman" w:cs="Times New Roman"/>
          <w:bCs/>
          <w:sz w:val="24"/>
          <w:szCs w:val="24"/>
        </w:rPr>
        <w:t>1) зоны делового, общественн</w:t>
      </w:r>
      <w:r>
        <w:rPr>
          <w:rFonts w:ascii="Times New Roman" w:hAnsi="Times New Roman" w:cs="Times New Roman"/>
          <w:bCs/>
          <w:sz w:val="24"/>
          <w:szCs w:val="24"/>
        </w:rPr>
        <w:t>ого и коммерческого назначения;</w:t>
      </w:r>
    </w:p>
    <w:p w:rsidR="00807BAA" w:rsidRPr="00000C27" w:rsidRDefault="00807BAA" w:rsidP="00807BAA">
      <w:pPr>
        <w:spacing w:after="0"/>
        <w:ind w:firstLine="851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0C27">
        <w:rPr>
          <w:rFonts w:ascii="Times New Roman" w:hAnsi="Times New Roman" w:cs="Times New Roman"/>
          <w:bCs/>
          <w:sz w:val="24"/>
          <w:szCs w:val="24"/>
        </w:rPr>
        <w:t>2) зоны размещения объектов социального и к</w:t>
      </w:r>
      <w:r>
        <w:rPr>
          <w:rFonts w:ascii="Times New Roman" w:hAnsi="Times New Roman" w:cs="Times New Roman"/>
          <w:bCs/>
          <w:sz w:val="24"/>
          <w:szCs w:val="24"/>
        </w:rPr>
        <w:t>оммунально-бытового назначения;</w:t>
      </w:r>
    </w:p>
    <w:p w:rsidR="00807BAA" w:rsidRPr="00000C27" w:rsidRDefault="00807BAA" w:rsidP="00807BAA">
      <w:pPr>
        <w:spacing w:after="0"/>
        <w:ind w:firstLine="851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0C27">
        <w:rPr>
          <w:rFonts w:ascii="Times New Roman" w:hAnsi="Times New Roman" w:cs="Times New Roman"/>
          <w:bCs/>
          <w:sz w:val="24"/>
          <w:szCs w:val="24"/>
        </w:rPr>
        <w:t>3) зоны обслуживания объектов, необходимых для осуществления производственной и пр</w:t>
      </w:r>
      <w:r>
        <w:rPr>
          <w:rFonts w:ascii="Times New Roman" w:hAnsi="Times New Roman" w:cs="Times New Roman"/>
          <w:bCs/>
          <w:sz w:val="24"/>
          <w:szCs w:val="24"/>
        </w:rPr>
        <w:t>едпринимательской деятельности;</w:t>
      </w:r>
    </w:p>
    <w:p w:rsidR="004250F4" w:rsidRDefault="00807BAA" w:rsidP="00807BAA">
      <w:pPr>
        <w:spacing w:after="0"/>
        <w:ind w:firstLine="851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0C27">
        <w:rPr>
          <w:rFonts w:ascii="Times New Roman" w:hAnsi="Times New Roman" w:cs="Times New Roman"/>
          <w:bCs/>
          <w:sz w:val="24"/>
          <w:szCs w:val="24"/>
        </w:rPr>
        <w:t>4) общественно-деловые зоны иных видов.</w:t>
      </w:r>
    </w:p>
    <w:p w:rsidR="00807BAA" w:rsidRPr="004250F4" w:rsidRDefault="00807BAA" w:rsidP="00807BAA">
      <w:pPr>
        <w:spacing w:after="0"/>
        <w:ind w:firstLine="851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07BAA" w:rsidRPr="00807BAA" w:rsidRDefault="00807BAA" w:rsidP="00807BAA">
      <w:p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07BAA">
        <w:rPr>
          <w:rFonts w:ascii="Times New Roman" w:eastAsia="Times New Roman" w:hAnsi="Times New Roman" w:cs="Times New Roman"/>
          <w:b/>
          <w:i/>
          <w:sz w:val="24"/>
          <w:szCs w:val="24"/>
        </w:rPr>
        <w:t>Производственная зона сельскохозяйственных предприятий</w:t>
      </w:r>
    </w:p>
    <w:p w:rsidR="00807BAA" w:rsidRPr="00807BAA" w:rsidRDefault="00807BAA" w:rsidP="00807BAA">
      <w:p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7BAA">
        <w:rPr>
          <w:rFonts w:ascii="Times New Roman" w:eastAsia="Times New Roman" w:hAnsi="Times New Roman" w:cs="Times New Roman"/>
          <w:bCs/>
          <w:sz w:val="24"/>
          <w:szCs w:val="24"/>
        </w:rPr>
        <w:t xml:space="preserve">В зоны, занятые объектами сельскохозяйственного назначения входят – здания, строения, сооружения, используемые для производства, хранения и первичной обработки сельскохозяйственной продукции. Входят также земли, занятые внутрихозяйственными дорогами, коммуникациями, древесно-кустарниковой растительностью, предназначенной для обеспечения защиты земель от воздействия негативных природных, антропогенных и </w:t>
      </w:r>
      <w:r w:rsidRPr="00807BAA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техногенных воздействий, замкнутыми водоемами, и резервные земли для развития объектов сельскохозяйственного назначения.</w:t>
      </w:r>
    </w:p>
    <w:p w:rsidR="00807BAA" w:rsidRPr="00807BAA" w:rsidRDefault="00807BAA" w:rsidP="00807BAA">
      <w:p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7BAA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состав таких зон относят: </w:t>
      </w:r>
    </w:p>
    <w:p w:rsidR="00807BAA" w:rsidRPr="00807BAA" w:rsidRDefault="00807BAA" w:rsidP="00807BAA">
      <w:pPr>
        <w:widowControl w:val="0"/>
        <w:adjustRightInd w:val="0"/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BAA">
        <w:rPr>
          <w:rFonts w:ascii="Times New Roman" w:eastAsia="Times New Roman" w:hAnsi="Times New Roman" w:cs="Times New Roman"/>
          <w:sz w:val="24"/>
          <w:szCs w:val="24"/>
        </w:rPr>
        <w:t xml:space="preserve">- зоны, занятые объектами сельскохозяйственного назначения и предназначенные для ведения сельского хозяйства, дачного хозяйства, садоводства, личного подсобного хозяйства, развития объектов сельскохозяйственного назначения. </w:t>
      </w:r>
    </w:p>
    <w:p w:rsidR="00807BAA" w:rsidRDefault="00807BAA" w:rsidP="00807BAA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F7706" w:rsidRPr="00807BAA" w:rsidRDefault="008F7706" w:rsidP="008F7706">
      <w:p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807BA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Зона транспортной инфраструктуры </w:t>
      </w:r>
    </w:p>
    <w:p w:rsidR="008F7706" w:rsidRPr="00807BAA" w:rsidRDefault="008F7706" w:rsidP="008F7706">
      <w:p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BAA">
        <w:rPr>
          <w:rFonts w:ascii="Times New Roman" w:eastAsia="Times New Roman" w:hAnsi="Times New Roman" w:cs="Times New Roman"/>
          <w:sz w:val="24"/>
          <w:szCs w:val="24"/>
        </w:rPr>
        <w:t>Земельные участки в составе зон инженерной и транспортн</w:t>
      </w:r>
      <w:r>
        <w:rPr>
          <w:rFonts w:ascii="Times New Roman" w:eastAsia="Times New Roman" w:hAnsi="Times New Roman" w:cs="Times New Roman"/>
          <w:sz w:val="24"/>
          <w:szCs w:val="24"/>
        </w:rPr>
        <w:t>ой инфраструктуры предназначены</w:t>
      </w:r>
      <w:r w:rsidRPr="00807BAA">
        <w:rPr>
          <w:rFonts w:ascii="Times New Roman" w:eastAsia="Times New Roman" w:hAnsi="Times New Roman" w:cs="Times New Roman"/>
          <w:sz w:val="24"/>
          <w:szCs w:val="24"/>
        </w:rPr>
        <w:t xml:space="preserve"> для застройки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7BAA">
        <w:rPr>
          <w:rFonts w:ascii="Times New Roman" w:eastAsia="Times New Roman" w:hAnsi="Times New Roman" w:cs="Times New Roman"/>
          <w:sz w:val="24"/>
          <w:szCs w:val="24"/>
        </w:rPr>
        <w:t xml:space="preserve">объектами </w:t>
      </w:r>
      <w:r>
        <w:rPr>
          <w:rFonts w:ascii="Times New Roman" w:eastAsia="Times New Roman" w:hAnsi="Times New Roman" w:cs="Times New Roman"/>
          <w:sz w:val="24"/>
          <w:szCs w:val="24"/>
        </w:rPr>
        <w:t>железнодорожного,</w:t>
      </w:r>
      <w:r w:rsidRPr="00807BAA">
        <w:rPr>
          <w:rFonts w:ascii="Times New Roman" w:eastAsia="Times New Roman" w:hAnsi="Times New Roman" w:cs="Times New Roman"/>
          <w:sz w:val="24"/>
          <w:szCs w:val="24"/>
        </w:rPr>
        <w:t xml:space="preserve"> автомобильного, речного, морского, </w:t>
      </w:r>
      <w:r>
        <w:rPr>
          <w:rFonts w:ascii="Times New Roman" w:eastAsia="Times New Roman" w:hAnsi="Times New Roman" w:cs="Times New Roman"/>
          <w:sz w:val="24"/>
          <w:szCs w:val="24"/>
        </w:rPr>
        <w:t>воздушного</w:t>
      </w:r>
      <w:r w:rsidRPr="00807BAA">
        <w:rPr>
          <w:rFonts w:ascii="Times New Roman" w:eastAsia="Times New Roman" w:hAnsi="Times New Roman" w:cs="Times New Roman"/>
          <w:sz w:val="24"/>
          <w:szCs w:val="24"/>
        </w:rPr>
        <w:t xml:space="preserve"> и трубопроводного транспорта, </w:t>
      </w:r>
      <w:r>
        <w:rPr>
          <w:rFonts w:ascii="Times New Roman" w:eastAsia="Times New Roman" w:hAnsi="Times New Roman" w:cs="Times New Roman"/>
          <w:sz w:val="24"/>
          <w:szCs w:val="24"/>
        </w:rPr>
        <w:t>связи,</w:t>
      </w:r>
      <w:r w:rsidRPr="00807BAA">
        <w:rPr>
          <w:rFonts w:ascii="Times New Roman" w:eastAsia="Times New Roman" w:hAnsi="Times New Roman" w:cs="Times New Roman"/>
          <w:sz w:val="24"/>
          <w:szCs w:val="24"/>
        </w:rPr>
        <w:t xml:space="preserve"> инженерной  инфраструктуры,</w:t>
      </w:r>
    </w:p>
    <w:p w:rsidR="008F7706" w:rsidRPr="00807BAA" w:rsidRDefault="008F7706" w:rsidP="008F7706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BAA">
        <w:rPr>
          <w:rFonts w:ascii="Times New Roman" w:eastAsia="Times New Roman" w:hAnsi="Times New Roman" w:cs="Times New Roman"/>
          <w:sz w:val="24"/>
          <w:szCs w:val="24"/>
        </w:rPr>
        <w:t>а также объектами иного назначения согласно градостроительным регламентам.</w:t>
      </w:r>
    </w:p>
    <w:p w:rsidR="008F7706" w:rsidRPr="00807BAA" w:rsidRDefault="008F7706" w:rsidP="008F7706">
      <w:p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7BAA">
        <w:rPr>
          <w:rFonts w:ascii="Times New Roman" w:eastAsia="Times New Roman" w:hAnsi="Times New Roman" w:cs="Times New Roman"/>
          <w:bCs/>
          <w:sz w:val="24"/>
          <w:szCs w:val="24"/>
        </w:rPr>
        <w:t>В состав транспортной инфраструктур могут включаться:</w:t>
      </w:r>
    </w:p>
    <w:p w:rsidR="008F7706" w:rsidRPr="00807BAA" w:rsidRDefault="008F7706" w:rsidP="008F7706">
      <w:p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7BAA">
        <w:rPr>
          <w:rFonts w:ascii="Times New Roman" w:eastAsia="Times New Roman" w:hAnsi="Times New Roman" w:cs="Times New Roman"/>
          <w:bCs/>
          <w:sz w:val="24"/>
          <w:szCs w:val="24"/>
        </w:rPr>
        <w:t>1) коммунальные зоны - зоны размещения коммунальных и складских объектов, объектов жилищно-коммунального хозяйства, объектов транспорта, объектов оптовой торговли;</w:t>
      </w:r>
    </w:p>
    <w:p w:rsidR="008F7706" w:rsidRPr="00807BAA" w:rsidRDefault="008F7706" w:rsidP="008F7706">
      <w:p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7BAA">
        <w:rPr>
          <w:rFonts w:ascii="Times New Roman" w:eastAsia="Times New Roman" w:hAnsi="Times New Roman" w:cs="Times New Roman"/>
          <w:bCs/>
          <w:sz w:val="24"/>
          <w:szCs w:val="24"/>
        </w:rPr>
        <w:t>2) иные виды транспортной инфраструктур.</w:t>
      </w:r>
    </w:p>
    <w:p w:rsidR="008F7706" w:rsidRPr="00807BAA" w:rsidRDefault="008F7706" w:rsidP="008F7706">
      <w:p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7BAA">
        <w:rPr>
          <w:rFonts w:ascii="Times New Roman" w:eastAsia="Times New Roman" w:hAnsi="Times New Roman" w:cs="Times New Roman"/>
          <w:bCs/>
          <w:sz w:val="24"/>
          <w:szCs w:val="24"/>
        </w:rPr>
        <w:t>Зону транспортной инфраструктуры следует предусматривать для размещения сооружений и коммуникаций железнодорожного, автомобильного транспорта, с учетом их перспективного развития.</w:t>
      </w:r>
    </w:p>
    <w:p w:rsidR="008F7706" w:rsidRPr="00807BAA" w:rsidRDefault="008F7706" w:rsidP="008F7706">
      <w:p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7BAA">
        <w:rPr>
          <w:rFonts w:ascii="Times New Roman" w:eastAsia="Times New Roman" w:hAnsi="Times New Roman" w:cs="Times New Roman"/>
          <w:bCs/>
          <w:sz w:val="24"/>
          <w:szCs w:val="24"/>
        </w:rPr>
        <w:t>В целях обеспечения нормальной эксплуатации сооружений, устройства других объектов внешнего транспорта допускается устанавливать охранные зоны.</w:t>
      </w:r>
    </w:p>
    <w:p w:rsidR="008F7706" w:rsidRPr="00807BAA" w:rsidRDefault="008F7706" w:rsidP="008F7706">
      <w:p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7BAA">
        <w:rPr>
          <w:rFonts w:ascii="Times New Roman" w:eastAsia="Times New Roman" w:hAnsi="Times New Roman" w:cs="Times New Roman"/>
          <w:bCs/>
          <w:sz w:val="24"/>
          <w:szCs w:val="24"/>
        </w:rPr>
        <w:t>Отвод земель для сооружений и устройств внешнего транспорта осуществляется в установленном порядке. Режим использования этих земель определяется градостроительной документацией в соответствии с действующим законодательством.</w:t>
      </w:r>
    </w:p>
    <w:p w:rsidR="008F7706" w:rsidRPr="00807BAA" w:rsidRDefault="008F7706" w:rsidP="008F7706">
      <w:p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7BAA">
        <w:rPr>
          <w:rFonts w:ascii="Times New Roman" w:eastAsia="Times New Roman" w:hAnsi="Times New Roman" w:cs="Times New Roman"/>
          <w:bCs/>
          <w:sz w:val="24"/>
          <w:szCs w:val="24"/>
        </w:rPr>
        <w:t>Для предотвращения неблагоприятных воздействий при эксплуатации объектов транспорта, устанавливаются санитарно-защитные зоны от этих объектов до границ территорий жилых, общественно-деловых и рекреационных зон.</w:t>
      </w:r>
    </w:p>
    <w:p w:rsidR="008F7706" w:rsidRPr="00807BAA" w:rsidRDefault="008F7706" w:rsidP="008F7706">
      <w:p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7BAA">
        <w:rPr>
          <w:rFonts w:ascii="Times New Roman" w:eastAsia="Times New Roman" w:hAnsi="Times New Roman" w:cs="Times New Roman"/>
          <w:bCs/>
          <w:sz w:val="24"/>
          <w:szCs w:val="24"/>
        </w:rPr>
        <w:t>Территории в границах отвода сооружений и коммуникаций транспорта, и их санитарно-защитных зон подлежат благоустройству и озеленению с учетом технических и эксплуатационных характеристик этих объектов.</w:t>
      </w:r>
    </w:p>
    <w:p w:rsidR="008F7706" w:rsidRDefault="008F7706" w:rsidP="008F7706">
      <w:p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7BAA">
        <w:rPr>
          <w:rFonts w:ascii="Times New Roman" w:eastAsia="Times New Roman" w:hAnsi="Times New Roman" w:cs="Times New Roman"/>
          <w:bCs/>
          <w:sz w:val="24"/>
          <w:szCs w:val="24"/>
        </w:rPr>
        <w:t>Сооружения и коммуникации транспорта, эксплуатация которых оказывает прямое или косвенное воздействие на безопасность населения, размещаются за пределами поселений.</w:t>
      </w:r>
    </w:p>
    <w:p w:rsidR="008F7706" w:rsidRDefault="008F7706" w:rsidP="00807BAA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07BAA" w:rsidRDefault="00807BAA" w:rsidP="00807BAA">
      <w:p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12" w:name="_Toc90308889"/>
      <w:bookmarkStart w:id="13" w:name="_Toc391565685"/>
      <w:bookmarkStart w:id="14" w:name="_Toc429747263"/>
      <w:r w:rsidRPr="00807BAA">
        <w:rPr>
          <w:rFonts w:ascii="Times New Roman" w:eastAsia="Times New Roman" w:hAnsi="Times New Roman" w:cs="Times New Roman"/>
          <w:b/>
          <w:i/>
          <w:sz w:val="24"/>
          <w:szCs w:val="24"/>
        </w:rPr>
        <w:t>Зоны специального назначения</w:t>
      </w:r>
    </w:p>
    <w:p w:rsidR="00807BAA" w:rsidRPr="00807BAA" w:rsidRDefault="00807BAA" w:rsidP="00807BAA">
      <w:p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7BAA">
        <w:rPr>
          <w:rFonts w:ascii="Times New Roman" w:eastAsia="Times New Roman" w:hAnsi="Times New Roman" w:cs="Times New Roman"/>
          <w:sz w:val="24"/>
          <w:szCs w:val="24"/>
          <w:lang w:eastAsia="en-US"/>
        </w:rPr>
        <w:t>В состав территорий специального назначения могут включаться зоны, занятые кладбищами, крематориями, скотомогильниками, объектами размещения отходов производства и потребления, и иными объектами, размещение которых может быть обеспечено только путем выделения указанных зон и недопустимо в других территориальных зонах.</w:t>
      </w:r>
    </w:p>
    <w:p w:rsidR="00807BAA" w:rsidRPr="00807BAA" w:rsidRDefault="00807BAA" w:rsidP="00807BAA">
      <w:pPr>
        <w:widowControl w:val="0"/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BAA">
        <w:rPr>
          <w:rFonts w:ascii="Times New Roman" w:eastAsia="Times New Roman" w:hAnsi="Times New Roman" w:cs="Times New Roman"/>
          <w:sz w:val="24"/>
          <w:szCs w:val="24"/>
        </w:rPr>
        <w:t xml:space="preserve">Для объектов, расположенных на территориях специального назначения, в зависимости от мощности, характера и количества выделяемых в окружающую среду загрязняющих веществ и других вредных физических факторов на основании санитарной </w:t>
      </w:r>
      <w:r w:rsidRPr="00807BAA">
        <w:rPr>
          <w:rFonts w:ascii="Times New Roman" w:eastAsia="Times New Roman" w:hAnsi="Times New Roman" w:cs="Times New Roman"/>
          <w:sz w:val="24"/>
          <w:szCs w:val="24"/>
        </w:rPr>
        <w:lastRenderedPageBreak/>
        <w:t>классификации устанавливаются санитарно-защитные зоны.</w:t>
      </w:r>
    </w:p>
    <w:bookmarkEnd w:id="12"/>
    <w:bookmarkEnd w:id="13"/>
    <w:bookmarkEnd w:id="14"/>
    <w:p w:rsidR="00693BA2" w:rsidRPr="00693BA2" w:rsidRDefault="00693BA2" w:rsidP="00AA2373">
      <w:pPr>
        <w:pStyle w:val="S1"/>
        <w:rPr>
          <w:rFonts w:eastAsia="Times New Roman"/>
        </w:rPr>
      </w:pPr>
    </w:p>
    <w:sectPr w:rsidR="00693BA2" w:rsidRPr="00693BA2" w:rsidSect="00693BA2">
      <w:headerReference w:type="default" r:id="rId12"/>
      <w:footerReference w:type="default" r:id="rId13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21C2" w:rsidRDefault="009821C2" w:rsidP="00166AF6">
      <w:pPr>
        <w:spacing w:after="0" w:line="240" w:lineRule="auto"/>
      </w:pPr>
      <w:r>
        <w:separator/>
      </w:r>
    </w:p>
  </w:endnote>
  <w:endnote w:type="continuationSeparator" w:id="0">
    <w:p w:rsidR="009821C2" w:rsidRDefault="009821C2" w:rsidP="00166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125260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693BA2" w:rsidRDefault="009821C2">
        <w:pPr>
          <w:pStyle w:val="a7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51" type="#_x0000_t110" alt="Light horizontal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black" stroked="f">
              <v:fill r:id="rId1" o:title="" type="pattern"/>
              <w10:wrap type="none"/>
              <w10:anchorlock/>
            </v:shape>
          </w:pict>
        </w:r>
      </w:p>
      <w:p w:rsidR="00693BA2" w:rsidRPr="00464FC6" w:rsidRDefault="00693BA2" w:rsidP="0051355F">
        <w:pPr>
          <w:pStyle w:val="a7"/>
          <w:jc w:val="both"/>
          <w:rPr>
            <w:rFonts w:ascii="Times New Roman" w:hAnsi="Times New Roman" w:cs="Times New Roman"/>
            <w:sz w:val="24"/>
          </w:rPr>
        </w:pPr>
        <w:r>
          <w:rPr>
            <w:rFonts w:ascii="Times New Roman" w:hAnsi="Times New Roman" w:cs="Times New Roman"/>
            <w:sz w:val="24"/>
          </w:rPr>
          <w:t xml:space="preserve">АО «РЦПД «КАДАСТР» 2024 г.                                                </w:t>
        </w:r>
        <w:r w:rsidRPr="00464FC6">
          <w:rPr>
            <w:rFonts w:ascii="Times New Roman" w:hAnsi="Times New Roman" w:cs="Times New Roman"/>
            <w:sz w:val="24"/>
          </w:rPr>
          <w:fldChar w:fldCharType="begin"/>
        </w:r>
        <w:r w:rsidRPr="00464FC6">
          <w:rPr>
            <w:rFonts w:ascii="Times New Roman" w:hAnsi="Times New Roman" w:cs="Times New Roman"/>
            <w:sz w:val="24"/>
          </w:rPr>
          <w:instrText>PAGE    \* MERGEFORMAT</w:instrText>
        </w:r>
        <w:r w:rsidRPr="00464FC6">
          <w:rPr>
            <w:rFonts w:ascii="Times New Roman" w:hAnsi="Times New Roman" w:cs="Times New Roman"/>
            <w:sz w:val="24"/>
          </w:rPr>
          <w:fldChar w:fldCharType="separate"/>
        </w:r>
        <w:r w:rsidR="008552FA">
          <w:rPr>
            <w:rFonts w:ascii="Times New Roman" w:hAnsi="Times New Roman" w:cs="Times New Roman"/>
            <w:noProof/>
            <w:sz w:val="24"/>
          </w:rPr>
          <w:t>6</w:t>
        </w:r>
        <w:r w:rsidRPr="00464FC6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256087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666852" w:rsidRDefault="009821C2" w:rsidP="00666852">
        <w:pPr>
          <w:pStyle w:val="a7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50" type="#_x0000_t110" alt="Light horizontal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black" stroked="f">
              <v:fill r:id="rId1" o:title="" type="pattern"/>
              <w10:wrap type="none"/>
              <w10:anchorlock/>
            </v:shape>
          </w:pict>
        </w:r>
      </w:p>
      <w:p w:rsidR="00666852" w:rsidRPr="00464FC6" w:rsidRDefault="00666852" w:rsidP="00666852">
        <w:pPr>
          <w:pStyle w:val="a7"/>
          <w:jc w:val="both"/>
          <w:rPr>
            <w:rFonts w:ascii="Times New Roman" w:hAnsi="Times New Roman" w:cs="Times New Roman"/>
            <w:sz w:val="24"/>
          </w:rPr>
        </w:pPr>
        <w:r>
          <w:rPr>
            <w:rFonts w:ascii="Times New Roman" w:hAnsi="Times New Roman" w:cs="Times New Roman"/>
            <w:sz w:val="24"/>
          </w:rPr>
          <w:t xml:space="preserve">АО «РЦПД «КАДАСТР» 2024 г.                                                </w:t>
        </w:r>
        <w:r w:rsidRPr="00464FC6">
          <w:rPr>
            <w:rFonts w:ascii="Times New Roman" w:hAnsi="Times New Roman" w:cs="Times New Roman"/>
            <w:sz w:val="24"/>
          </w:rPr>
          <w:fldChar w:fldCharType="begin"/>
        </w:r>
        <w:r w:rsidRPr="00464FC6">
          <w:rPr>
            <w:rFonts w:ascii="Times New Roman" w:hAnsi="Times New Roman" w:cs="Times New Roman"/>
            <w:sz w:val="24"/>
          </w:rPr>
          <w:instrText>PAGE    \* MERGEFORMAT</w:instrText>
        </w:r>
        <w:r w:rsidRPr="00464FC6">
          <w:rPr>
            <w:rFonts w:ascii="Times New Roman" w:hAnsi="Times New Roman" w:cs="Times New Roman"/>
            <w:sz w:val="24"/>
          </w:rPr>
          <w:fldChar w:fldCharType="separate"/>
        </w:r>
        <w:r w:rsidR="008552FA">
          <w:rPr>
            <w:rFonts w:ascii="Times New Roman" w:hAnsi="Times New Roman" w:cs="Times New Roman"/>
            <w:noProof/>
            <w:sz w:val="24"/>
          </w:rPr>
          <w:t>7</w:t>
        </w:r>
        <w:r w:rsidRPr="00464FC6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666852" w:rsidRDefault="00666852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2894574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0B601B" w:rsidRDefault="009821C2">
        <w:pPr>
          <w:pStyle w:val="a7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AutoShape 1" o:spid="_x0000_s2049" type="#_x0000_t110" alt="Light horizontal" style="width:430.5pt;height:3.55pt;flip:y;visibility:visible;mso-left-percent:-10001;mso-top-percent:-10001;mso-position-horizontal:absolute;mso-position-horizontal-relative:char;mso-position-vertical:absolute;mso-position-vertical-relative:line;mso-left-percent:-10001;mso-top-percent:-10001" fillcolor="black" stroked="f">
              <v:fill r:id="rId1" o:title="" type="pattern"/>
              <w10:wrap type="none"/>
              <w10:anchorlock/>
            </v:shape>
          </w:pict>
        </w:r>
      </w:p>
      <w:p w:rsidR="008F7437" w:rsidRPr="00464FC6" w:rsidRDefault="007B779C" w:rsidP="0051355F">
        <w:pPr>
          <w:pStyle w:val="a7"/>
          <w:jc w:val="both"/>
          <w:rPr>
            <w:rFonts w:ascii="Times New Roman" w:hAnsi="Times New Roman" w:cs="Times New Roman"/>
            <w:sz w:val="24"/>
          </w:rPr>
        </w:pPr>
        <w:r>
          <w:rPr>
            <w:rFonts w:ascii="Times New Roman" w:hAnsi="Times New Roman" w:cs="Times New Roman"/>
            <w:sz w:val="24"/>
          </w:rPr>
          <w:t>АО «РЦПД «КАДАСТР» 20</w:t>
        </w:r>
        <w:r w:rsidR="008B1A1C">
          <w:rPr>
            <w:rFonts w:ascii="Times New Roman" w:hAnsi="Times New Roman" w:cs="Times New Roman"/>
            <w:sz w:val="24"/>
          </w:rPr>
          <w:t>24</w:t>
        </w:r>
        <w:r>
          <w:rPr>
            <w:rFonts w:ascii="Times New Roman" w:hAnsi="Times New Roman" w:cs="Times New Roman"/>
            <w:sz w:val="24"/>
          </w:rPr>
          <w:t>г.</w:t>
        </w:r>
        <w:r w:rsidR="0051355F">
          <w:rPr>
            <w:rFonts w:ascii="Times New Roman" w:hAnsi="Times New Roman" w:cs="Times New Roman"/>
            <w:sz w:val="24"/>
          </w:rPr>
          <w:t xml:space="preserve">                                                </w:t>
        </w:r>
        <w:r w:rsidR="00710E9E" w:rsidRPr="00464FC6">
          <w:rPr>
            <w:rFonts w:ascii="Times New Roman" w:hAnsi="Times New Roman" w:cs="Times New Roman"/>
            <w:sz w:val="24"/>
          </w:rPr>
          <w:fldChar w:fldCharType="begin"/>
        </w:r>
        <w:r w:rsidR="000B601B" w:rsidRPr="00464FC6">
          <w:rPr>
            <w:rFonts w:ascii="Times New Roman" w:hAnsi="Times New Roman" w:cs="Times New Roman"/>
            <w:sz w:val="24"/>
          </w:rPr>
          <w:instrText>PAGE    \* MERGEFORMAT</w:instrText>
        </w:r>
        <w:r w:rsidR="00710E9E" w:rsidRPr="00464FC6">
          <w:rPr>
            <w:rFonts w:ascii="Times New Roman" w:hAnsi="Times New Roman" w:cs="Times New Roman"/>
            <w:sz w:val="24"/>
          </w:rPr>
          <w:fldChar w:fldCharType="separate"/>
        </w:r>
        <w:r w:rsidR="008552FA">
          <w:rPr>
            <w:rFonts w:ascii="Times New Roman" w:hAnsi="Times New Roman" w:cs="Times New Roman"/>
            <w:noProof/>
            <w:sz w:val="24"/>
          </w:rPr>
          <w:t>9</w:t>
        </w:r>
        <w:r w:rsidR="00710E9E" w:rsidRPr="00464FC6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21C2" w:rsidRDefault="009821C2" w:rsidP="00166AF6">
      <w:pPr>
        <w:spacing w:after="0" w:line="240" w:lineRule="auto"/>
      </w:pPr>
      <w:r>
        <w:separator/>
      </w:r>
    </w:p>
  </w:footnote>
  <w:footnote w:type="continuationSeparator" w:id="0">
    <w:p w:rsidR="009821C2" w:rsidRDefault="009821C2" w:rsidP="00166A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3BA2" w:rsidRPr="00F9383D" w:rsidRDefault="00693BA2" w:rsidP="003A001E">
    <w:pPr>
      <w:pStyle w:val="a5"/>
      <w:jc w:val="center"/>
      <w:rPr>
        <w:u w:val="single"/>
      </w:rPr>
    </w:pPr>
    <w:r w:rsidRPr="00F9383D">
      <w:rPr>
        <w:rFonts w:ascii="Times New Roman" w:eastAsiaTheme="majorEastAsia" w:hAnsi="Times New Roman" w:cs="Times New Roman"/>
        <w:sz w:val="24"/>
        <w:szCs w:val="24"/>
        <w:u w:val="single"/>
      </w:rPr>
      <w:t xml:space="preserve">Генеральный план </w:t>
    </w:r>
    <w:r w:rsidR="004F14C6">
      <w:rPr>
        <w:rFonts w:ascii="Times New Roman" w:eastAsiaTheme="majorEastAsia" w:hAnsi="Times New Roman" w:cs="Times New Roman"/>
        <w:sz w:val="24"/>
        <w:szCs w:val="24"/>
        <w:u w:val="single"/>
      </w:rPr>
      <w:t>Татарско-Тавлинского</w:t>
    </w:r>
    <w:r w:rsidRPr="00F9383D">
      <w:rPr>
        <w:rFonts w:ascii="Times New Roman" w:eastAsiaTheme="majorEastAsia" w:hAnsi="Times New Roman" w:cs="Times New Roman"/>
        <w:sz w:val="24"/>
        <w:szCs w:val="24"/>
        <w:u w:val="single"/>
      </w:rPr>
      <w:t xml:space="preserve"> сельского поселения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14C6" w:rsidRPr="004F14C6" w:rsidRDefault="004F14C6" w:rsidP="004F14C6">
    <w:pPr>
      <w:pStyle w:val="a5"/>
      <w:jc w:val="center"/>
      <w:rPr>
        <w:u w:val="single"/>
      </w:rPr>
    </w:pPr>
    <w:r w:rsidRPr="00F9383D">
      <w:rPr>
        <w:rFonts w:ascii="Times New Roman" w:eastAsiaTheme="majorEastAsia" w:hAnsi="Times New Roman" w:cs="Times New Roman"/>
        <w:sz w:val="24"/>
        <w:szCs w:val="24"/>
        <w:u w:val="single"/>
      </w:rPr>
      <w:t xml:space="preserve">Генеральный план </w:t>
    </w:r>
    <w:r>
      <w:rPr>
        <w:rFonts w:ascii="Times New Roman" w:eastAsiaTheme="majorEastAsia" w:hAnsi="Times New Roman" w:cs="Times New Roman"/>
        <w:sz w:val="24"/>
        <w:szCs w:val="24"/>
        <w:u w:val="single"/>
      </w:rPr>
      <w:t>Татарско-Тавлинского сельского поселения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8F6" w:rsidRPr="00F9383D" w:rsidRDefault="003A78F6" w:rsidP="003A78F6">
    <w:pPr>
      <w:pStyle w:val="a5"/>
      <w:jc w:val="center"/>
      <w:rPr>
        <w:u w:val="single"/>
      </w:rPr>
    </w:pPr>
    <w:r w:rsidRPr="00F9383D">
      <w:rPr>
        <w:rFonts w:ascii="Times New Roman" w:eastAsiaTheme="majorEastAsia" w:hAnsi="Times New Roman" w:cs="Times New Roman"/>
        <w:sz w:val="24"/>
        <w:szCs w:val="24"/>
        <w:u w:val="single"/>
      </w:rPr>
      <w:t xml:space="preserve">Генеральный план </w:t>
    </w:r>
    <w:r w:rsidR="004F14C6">
      <w:rPr>
        <w:rFonts w:ascii="Times New Roman" w:eastAsiaTheme="majorEastAsia" w:hAnsi="Times New Roman" w:cs="Times New Roman"/>
        <w:sz w:val="24"/>
        <w:szCs w:val="24"/>
        <w:u w:val="single"/>
      </w:rPr>
      <w:t>Татарско-Тавлинского сельского поселения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/>
        <w:color w:val="auto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BC0648A"/>
    <w:multiLevelType w:val="hybridMultilevel"/>
    <w:tmpl w:val="94261BF8"/>
    <w:name w:val="WW8Num35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 w15:restartNumberingAfterBreak="0">
    <w:nsid w:val="34EC7413"/>
    <w:multiLevelType w:val="hybridMultilevel"/>
    <w:tmpl w:val="0C9E7374"/>
    <w:lvl w:ilvl="0" w:tplc="783AAD26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57B711D"/>
    <w:multiLevelType w:val="multilevel"/>
    <w:tmpl w:val="5EFAFB56"/>
    <w:lvl w:ilvl="0">
      <w:start w:val="1"/>
      <w:numFmt w:val="bullet"/>
      <w:lvlText w:val=""/>
      <w:lvlJc w:val="left"/>
      <w:pPr>
        <w:tabs>
          <w:tab w:val="num" w:pos="0"/>
        </w:tabs>
        <w:ind w:left="432" w:hanging="432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6" w15:restartNumberingAfterBreak="0">
    <w:nsid w:val="3FF85EC3"/>
    <w:multiLevelType w:val="hybridMultilevel"/>
    <w:tmpl w:val="6D1AEF64"/>
    <w:lvl w:ilvl="0" w:tplc="5BA64A7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45807D63"/>
    <w:multiLevelType w:val="multilevel"/>
    <w:tmpl w:val="007C1550"/>
    <w:lvl w:ilvl="0">
      <w:start w:val="1"/>
      <w:numFmt w:val="bullet"/>
      <w:lvlText w:val=""/>
      <w:lvlJc w:val="left"/>
      <w:pPr>
        <w:tabs>
          <w:tab w:val="num" w:pos="0"/>
        </w:tabs>
        <w:ind w:left="432" w:hanging="432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8" w15:restartNumberingAfterBreak="0">
    <w:nsid w:val="49BD0E8E"/>
    <w:multiLevelType w:val="hybridMultilevel"/>
    <w:tmpl w:val="03BCC094"/>
    <w:lvl w:ilvl="0" w:tplc="5BA64A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B332DE"/>
    <w:multiLevelType w:val="multilevel"/>
    <w:tmpl w:val="6602B3F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4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49" w:hanging="1440"/>
      </w:pPr>
      <w:rPr>
        <w:rFonts w:hint="default"/>
      </w:r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7"/>
  </w:num>
  <w:num w:numId="5">
    <w:abstractNumId w:val="8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66AF6"/>
    <w:rsid w:val="000069BD"/>
    <w:rsid w:val="00007A37"/>
    <w:rsid w:val="0001421C"/>
    <w:rsid w:val="000149A9"/>
    <w:rsid w:val="0001726A"/>
    <w:rsid w:val="00027166"/>
    <w:rsid w:val="00034798"/>
    <w:rsid w:val="000415D4"/>
    <w:rsid w:val="00044E04"/>
    <w:rsid w:val="000522CB"/>
    <w:rsid w:val="000603E8"/>
    <w:rsid w:val="00061E9C"/>
    <w:rsid w:val="00071982"/>
    <w:rsid w:val="00086F31"/>
    <w:rsid w:val="00087ADC"/>
    <w:rsid w:val="00092586"/>
    <w:rsid w:val="000A108C"/>
    <w:rsid w:val="000B1588"/>
    <w:rsid w:val="000B1DE9"/>
    <w:rsid w:val="000B3D27"/>
    <w:rsid w:val="000B528E"/>
    <w:rsid w:val="000B601B"/>
    <w:rsid w:val="000C2EDF"/>
    <w:rsid w:val="000C77D5"/>
    <w:rsid w:val="000E0E02"/>
    <w:rsid w:val="000E1BFD"/>
    <w:rsid w:val="000E6402"/>
    <w:rsid w:val="000E68C0"/>
    <w:rsid w:val="000F7F18"/>
    <w:rsid w:val="00111FEF"/>
    <w:rsid w:val="001121B9"/>
    <w:rsid w:val="00113FA0"/>
    <w:rsid w:val="001147BC"/>
    <w:rsid w:val="00116357"/>
    <w:rsid w:val="00121120"/>
    <w:rsid w:val="00124490"/>
    <w:rsid w:val="00124A1B"/>
    <w:rsid w:val="00131974"/>
    <w:rsid w:val="00147C44"/>
    <w:rsid w:val="0015715C"/>
    <w:rsid w:val="00163DED"/>
    <w:rsid w:val="00164372"/>
    <w:rsid w:val="00166AF6"/>
    <w:rsid w:val="00167DCF"/>
    <w:rsid w:val="0017014B"/>
    <w:rsid w:val="00170D11"/>
    <w:rsid w:val="001824C8"/>
    <w:rsid w:val="001901B7"/>
    <w:rsid w:val="00197207"/>
    <w:rsid w:val="001A53F9"/>
    <w:rsid w:val="001B3C2E"/>
    <w:rsid w:val="001C679F"/>
    <w:rsid w:val="001D17DA"/>
    <w:rsid w:val="001D58DA"/>
    <w:rsid w:val="001E1E42"/>
    <w:rsid w:val="001E5487"/>
    <w:rsid w:val="001E61AD"/>
    <w:rsid w:val="001E6553"/>
    <w:rsid w:val="001F05C9"/>
    <w:rsid w:val="001F37AF"/>
    <w:rsid w:val="002000BD"/>
    <w:rsid w:val="00204229"/>
    <w:rsid w:val="00207BB7"/>
    <w:rsid w:val="002124EA"/>
    <w:rsid w:val="0021285D"/>
    <w:rsid w:val="00212FF6"/>
    <w:rsid w:val="00222ABC"/>
    <w:rsid w:val="00223975"/>
    <w:rsid w:val="00225960"/>
    <w:rsid w:val="002476DA"/>
    <w:rsid w:val="00247868"/>
    <w:rsid w:val="0026163A"/>
    <w:rsid w:val="0026468D"/>
    <w:rsid w:val="00282765"/>
    <w:rsid w:val="00285F3D"/>
    <w:rsid w:val="0028666D"/>
    <w:rsid w:val="002947BB"/>
    <w:rsid w:val="002A273D"/>
    <w:rsid w:val="002A41F9"/>
    <w:rsid w:val="002B06D1"/>
    <w:rsid w:val="002B0B53"/>
    <w:rsid w:val="002D463F"/>
    <w:rsid w:val="002E1AEE"/>
    <w:rsid w:val="002F3ABF"/>
    <w:rsid w:val="00303BD0"/>
    <w:rsid w:val="00305ED4"/>
    <w:rsid w:val="00327951"/>
    <w:rsid w:val="003366C4"/>
    <w:rsid w:val="00344734"/>
    <w:rsid w:val="00345F0D"/>
    <w:rsid w:val="00352C91"/>
    <w:rsid w:val="0036014A"/>
    <w:rsid w:val="00361C71"/>
    <w:rsid w:val="00383CC1"/>
    <w:rsid w:val="00394F67"/>
    <w:rsid w:val="003969B7"/>
    <w:rsid w:val="003A5751"/>
    <w:rsid w:val="003A78F6"/>
    <w:rsid w:val="003C0567"/>
    <w:rsid w:val="003C7F39"/>
    <w:rsid w:val="003D5502"/>
    <w:rsid w:val="003D57CC"/>
    <w:rsid w:val="003D7433"/>
    <w:rsid w:val="003E1600"/>
    <w:rsid w:val="003E3344"/>
    <w:rsid w:val="003F2C66"/>
    <w:rsid w:val="00400748"/>
    <w:rsid w:val="00413E5C"/>
    <w:rsid w:val="0041545A"/>
    <w:rsid w:val="004156F8"/>
    <w:rsid w:val="00417FE7"/>
    <w:rsid w:val="00423DB6"/>
    <w:rsid w:val="004250F4"/>
    <w:rsid w:val="00426A10"/>
    <w:rsid w:val="00435DD0"/>
    <w:rsid w:val="004378A1"/>
    <w:rsid w:val="00441452"/>
    <w:rsid w:val="004417DD"/>
    <w:rsid w:val="00450AB7"/>
    <w:rsid w:val="00454B29"/>
    <w:rsid w:val="00462B5F"/>
    <w:rsid w:val="00464FC6"/>
    <w:rsid w:val="00467992"/>
    <w:rsid w:val="00470AD8"/>
    <w:rsid w:val="00473B68"/>
    <w:rsid w:val="00474B2C"/>
    <w:rsid w:val="00474C6F"/>
    <w:rsid w:val="004854E0"/>
    <w:rsid w:val="00487048"/>
    <w:rsid w:val="004923AA"/>
    <w:rsid w:val="004945C3"/>
    <w:rsid w:val="00495C9A"/>
    <w:rsid w:val="004A1C49"/>
    <w:rsid w:val="004A1FFC"/>
    <w:rsid w:val="004A5A89"/>
    <w:rsid w:val="004A67E1"/>
    <w:rsid w:val="004A7B0E"/>
    <w:rsid w:val="004A7DE2"/>
    <w:rsid w:val="004C1D5D"/>
    <w:rsid w:val="004C2DE0"/>
    <w:rsid w:val="004C2E55"/>
    <w:rsid w:val="004C5CA7"/>
    <w:rsid w:val="004C76DC"/>
    <w:rsid w:val="004D337E"/>
    <w:rsid w:val="004E2059"/>
    <w:rsid w:val="004E45D6"/>
    <w:rsid w:val="004F14C6"/>
    <w:rsid w:val="004F32F0"/>
    <w:rsid w:val="004F5333"/>
    <w:rsid w:val="0050428D"/>
    <w:rsid w:val="005129F0"/>
    <w:rsid w:val="00512C11"/>
    <w:rsid w:val="0051355F"/>
    <w:rsid w:val="00520C2A"/>
    <w:rsid w:val="005227FE"/>
    <w:rsid w:val="00536104"/>
    <w:rsid w:val="00537368"/>
    <w:rsid w:val="005423D5"/>
    <w:rsid w:val="00542E2C"/>
    <w:rsid w:val="0054380B"/>
    <w:rsid w:val="005533D3"/>
    <w:rsid w:val="00553BE4"/>
    <w:rsid w:val="0055588B"/>
    <w:rsid w:val="0056224E"/>
    <w:rsid w:val="00567921"/>
    <w:rsid w:val="00567AE6"/>
    <w:rsid w:val="00586DD2"/>
    <w:rsid w:val="005A3410"/>
    <w:rsid w:val="005A431E"/>
    <w:rsid w:val="005B12BC"/>
    <w:rsid w:val="005B35EA"/>
    <w:rsid w:val="005B6803"/>
    <w:rsid w:val="005C035E"/>
    <w:rsid w:val="005C702A"/>
    <w:rsid w:val="005D2AEF"/>
    <w:rsid w:val="005F25FE"/>
    <w:rsid w:val="005F3193"/>
    <w:rsid w:val="005F4AE0"/>
    <w:rsid w:val="00606058"/>
    <w:rsid w:val="00614557"/>
    <w:rsid w:val="006157B1"/>
    <w:rsid w:val="006175FD"/>
    <w:rsid w:val="006238EE"/>
    <w:rsid w:val="00625361"/>
    <w:rsid w:val="00627508"/>
    <w:rsid w:val="006315EE"/>
    <w:rsid w:val="00634C1E"/>
    <w:rsid w:val="00635378"/>
    <w:rsid w:val="0064183A"/>
    <w:rsid w:val="006447E1"/>
    <w:rsid w:val="006512CC"/>
    <w:rsid w:val="00663523"/>
    <w:rsid w:val="006643E1"/>
    <w:rsid w:val="00664765"/>
    <w:rsid w:val="00666852"/>
    <w:rsid w:val="0066778D"/>
    <w:rsid w:val="00675BF4"/>
    <w:rsid w:val="00680F0C"/>
    <w:rsid w:val="00681802"/>
    <w:rsid w:val="00693BA2"/>
    <w:rsid w:val="00694711"/>
    <w:rsid w:val="006953D7"/>
    <w:rsid w:val="00697C57"/>
    <w:rsid w:val="006A1DC3"/>
    <w:rsid w:val="006A6936"/>
    <w:rsid w:val="006B18EF"/>
    <w:rsid w:val="006B29AA"/>
    <w:rsid w:val="006C49B9"/>
    <w:rsid w:val="006D479A"/>
    <w:rsid w:val="006E02B9"/>
    <w:rsid w:val="006E0886"/>
    <w:rsid w:val="006E3057"/>
    <w:rsid w:val="006F454B"/>
    <w:rsid w:val="00710E9E"/>
    <w:rsid w:val="00710F68"/>
    <w:rsid w:val="00714D0D"/>
    <w:rsid w:val="00721048"/>
    <w:rsid w:val="007264C6"/>
    <w:rsid w:val="007414DA"/>
    <w:rsid w:val="00753155"/>
    <w:rsid w:val="0075492B"/>
    <w:rsid w:val="0076334C"/>
    <w:rsid w:val="00770EF6"/>
    <w:rsid w:val="00773813"/>
    <w:rsid w:val="0077499E"/>
    <w:rsid w:val="0077668C"/>
    <w:rsid w:val="00776BFB"/>
    <w:rsid w:val="00782B57"/>
    <w:rsid w:val="0078314F"/>
    <w:rsid w:val="0078471B"/>
    <w:rsid w:val="00785E66"/>
    <w:rsid w:val="007903B8"/>
    <w:rsid w:val="0079675C"/>
    <w:rsid w:val="007A4EBB"/>
    <w:rsid w:val="007A5E86"/>
    <w:rsid w:val="007A774A"/>
    <w:rsid w:val="007B4D26"/>
    <w:rsid w:val="007B779C"/>
    <w:rsid w:val="007D2662"/>
    <w:rsid w:val="007E3129"/>
    <w:rsid w:val="007F0092"/>
    <w:rsid w:val="007F2512"/>
    <w:rsid w:val="007F3A51"/>
    <w:rsid w:val="00800F52"/>
    <w:rsid w:val="00803F55"/>
    <w:rsid w:val="00807BAA"/>
    <w:rsid w:val="008152CC"/>
    <w:rsid w:val="00821DD9"/>
    <w:rsid w:val="00824B84"/>
    <w:rsid w:val="00845FDE"/>
    <w:rsid w:val="00852157"/>
    <w:rsid w:val="008552FA"/>
    <w:rsid w:val="008563EE"/>
    <w:rsid w:val="0086223E"/>
    <w:rsid w:val="00862F46"/>
    <w:rsid w:val="008668E9"/>
    <w:rsid w:val="008711AD"/>
    <w:rsid w:val="00877B9A"/>
    <w:rsid w:val="0088252F"/>
    <w:rsid w:val="00896B47"/>
    <w:rsid w:val="008A1FD6"/>
    <w:rsid w:val="008A283B"/>
    <w:rsid w:val="008A329C"/>
    <w:rsid w:val="008B1A1C"/>
    <w:rsid w:val="008B5ABB"/>
    <w:rsid w:val="008C053E"/>
    <w:rsid w:val="008D1EA5"/>
    <w:rsid w:val="008D3D02"/>
    <w:rsid w:val="008D4A67"/>
    <w:rsid w:val="008D62E7"/>
    <w:rsid w:val="008E2C24"/>
    <w:rsid w:val="008F6F01"/>
    <w:rsid w:val="008F7437"/>
    <w:rsid w:val="008F7706"/>
    <w:rsid w:val="00906DC6"/>
    <w:rsid w:val="00910B47"/>
    <w:rsid w:val="0091573B"/>
    <w:rsid w:val="0092016E"/>
    <w:rsid w:val="00920C01"/>
    <w:rsid w:val="00923305"/>
    <w:rsid w:val="009240CB"/>
    <w:rsid w:val="00931B4D"/>
    <w:rsid w:val="00934F03"/>
    <w:rsid w:val="00942A43"/>
    <w:rsid w:val="00950356"/>
    <w:rsid w:val="00950897"/>
    <w:rsid w:val="00950C7F"/>
    <w:rsid w:val="00957ED0"/>
    <w:rsid w:val="00961ADB"/>
    <w:rsid w:val="00962ACF"/>
    <w:rsid w:val="00963D0F"/>
    <w:rsid w:val="009645CC"/>
    <w:rsid w:val="00966940"/>
    <w:rsid w:val="00972C0E"/>
    <w:rsid w:val="009821C2"/>
    <w:rsid w:val="009856E7"/>
    <w:rsid w:val="00986956"/>
    <w:rsid w:val="0098721E"/>
    <w:rsid w:val="00992B43"/>
    <w:rsid w:val="009A3467"/>
    <w:rsid w:val="009A7306"/>
    <w:rsid w:val="009A7DFD"/>
    <w:rsid w:val="009B6C7B"/>
    <w:rsid w:val="009B790F"/>
    <w:rsid w:val="009C1D4C"/>
    <w:rsid w:val="009C4B71"/>
    <w:rsid w:val="009D7DBE"/>
    <w:rsid w:val="009F2122"/>
    <w:rsid w:val="009F241F"/>
    <w:rsid w:val="009F54D5"/>
    <w:rsid w:val="00A066C6"/>
    <w:rsid w:val="00A10842"/>
    <w:rsid w:val="00A15DA2"/>
    <w:rsid w:val="00A17254"/>
    <w:rsid w:val="00A36186"/>
    <w:rsid w:val="00A43970"/>
    <w:rsid w:val="00A57191"/>
    <w:rsid w:val="00A6784D"/>
    <w:rsid w:val="00A74C7F"/>
    <w:rsid w:val="00A74FAD"/>
    <w:rsid w:val="00A76173"/>
    <w:rsid w:val="00A8028F"/>
    <w:rsid w:val="00A93FC8"/>
    <w:rsid w:val="00A96568"/>
    <w:rsid w:val="00A96752"/>
    <w:rsid w:val="00AA056D"/>
    <w:rsid w:val="00AA088A"/>
    <w:rsid w:val="00AA104B"/>
    <w:rsid w:val="00AA2373"/>
    <w:rsid w:val="00AB02CB"/>
    <w:rsid w:val="00AB4F09"/>
    <w:rsid w:val="00AB6AD2"/>
    <w:rsid w:val="00AC159A"/>
    <w:rsid w:val="00AD78FB"/>
    <w:rsid w:val="00AF3CF2"/>
    <w:rsid w:val="00B12AC4"/>
    <w:rsid w:val="00B24942"/>
    <w:rsid w:val="00B25D9A"/>
    <w:rsid w:val="00B344DB"/>
    <w:rsid w:val="00B43312"/>
    <w:rsid w:val="00B43A2F"/>
    <w:rsid w:val="00B45FE2"/>
    <w:rsid w:val="00B50B9D"/>
    <w:rsid w:val="00B578DB"/>
    <w:rsid w:val="00B66A5B"/>
    <w:rsid w:val="00B67693"/>
    <w:rsid w:val="00B679F0"/>
    <w:rsid w:val="00B7018F"/>
    <w:rsid w:val="00B80336"/>
    <w:rsid w:val="00B80A84"/>
    <w:rsid w:val="00BA4DCD"/>
    <w:rsid w:val="00BB19AD"/>
    <w:rsid w:val="00BB220F"/>
    <w:rsid w:val="00BB32A7"/>
    <w:rsid w:val="00BB3E17"/>
    <w:rsid w:val="00BB7622"/>
    <w:rsid w:val="00BD0B12"/>
    <w:rsid w:val="00BD3F1A"/>
    <w:rsid w:val="00BD52CA"/>
    <w:rsid w:val="00BE02CC"/>
    <w:rsid w:val="00BE04F4"/>
    <w:rsid w:val="00BE66FB"/>
    <w:rsid w:val="00BF0185"/>
    <w:rsid w:val="00BF36DA"/>
    <w:rsid w:val="00C00A80"/>
    <w:rsid w:val="00C03840"/>
    <w:rsid w:val="00C101B2"/>
    <w:rsid w:val="00C11D64"/>
    <w:rsid w:val="00C13A34"/>
    <w:rsid w:val="00C40CBC"/>
    <w:rsid w:val="00C456D5"/>
    <w:rsid w:val="00C45C41"/>
    <w:rsid w:val="00C5248D"/>
    <w:rsid w:val="00C5524B"/>
    <w:rsid w:val="00C57F02"/>
    <w:rsid w:val="00C606B7"/>
    <w:rsid w:val="00C61B3D"/>
    <w:rsid w:val="00C641F2"/>
    <w:rsid w:val="00C67DF0"/>
    <w:rsid w:val="00C725CD"/>
    <w:rsid w:val="00C76A8F"/>
    <w:rsid w:val="00C91A16"/>
    <w:rsid w:val="00CA22B2"/>
    <w:rsid w:val="00CA2EA2"/>
    <w:rsid w:val="00CA3947"/>
    <w:rsid w:val="00CB109A"/>
    <w:rsid w:val="00CC3CC5"/>
    <w:rsid w:val="00CD20D1"/>
    <w:rsid w:val="00CE04FE"/>
    <w:rsid w:val="00CE76A0"/>
    <w:rsid w:val="00CE7FBC"/>
    <w:rsid w:val="00CF1025"/>
    <w:rsid w:val="00CF3F38"/>
    <w:rsid w:val="00CF7892"/>
    <w:rsid w:val="00D0222E"/>
    <w:rsid w:val="00D0744C"/>
    <w:rsid w:val="00D105E5"/>
    <w:rsid w:val="00D131B5"/>
    <w:rsid w:val="00D13A91"/>
    <w:rsid w:val="00D16249"/>
    <w:rsid w:val="00D17A43"/>
    <w:rsid w:val="00D27B10"/>
    <w:rsid w:val="00D3361E"/>
    <w:rsid w:val="00D33CA8"/>
    <w:rsid w:val="00D412A5"/>
    <w:rsid w:val="00D440A2"/>
    <w:rsid w:val="00D45693"/>
    <w:rsid w:val="00D54D2A"/>
    <w:rsid w:val="00D62E46"/>
    <w:rsid w:val="00D64FE3"/>
    <w:rsid w:val="00D737F8"/>
    <w:rsid w:val="00D92409"/>
    <w:rsid w:val="00D93C8A"/>
    <w:rsid w:val="00D9503D"/>
    <w:rsid w:val="00D95FB2"/>
    <w:rsid w:val="00DA2570"/>
    <w:rsid w:val="00DA2758"/>
    <w:rsid w:val="00DB0809"/>
    <w:rsid w:val="00DB72D3"/>
    <w:rsid w:val="00DD5319"/>
    <w:rsid w:val="00DD68A1"/>
    <w:rsid w:val="00DD7A1B"/>
    <w:rsid w:val="00DE3409"/>
    <w:rsid w:val="00DF54CB"/>
    <w:rsid w:val="00E000AD"/>
    <w:rsid w:val="00E12C29"/>
    <w:rsid w:val="00E16A91"/>
    <w:rsid w:val="00E301D0"/>
    <w:rsid w:val="00E43C21"/>
    <w:rsid w:val="00E47568"/>
    <w:rsid w:val="00E61231"/>
    <w:rsid w:val="00E714F7"/>
    <w:rsid w:val="00E71E0B"/>
    <w:rsid w:val="00E75B39"/>
    <w:rsid w:val="00E80C8A"/>
    <w:rsid w:val="00E86478"/>
    <w:rsid w:val="00E86EAB"/>
    <w:rsid w:val="00E90D49"/>
    <w:rsid w:val="00E9598B"/>
    <w:rsid w:val="00EA0AE3"/>
    <w:rsid w:val="00EA10FD"/>
    <w:rsid w:val="00EC2D6E"/>
    <w:rsid w:val="00EC4574"/>
    <w:rsid w:val="00ED22C2"/>
    <w:rsid w:val="00ED3D84"/>
    <w:rsid w:val="00ED555D"/>
    <w:rsid w:val="00ED597C"/>
    <w:rsid w:val="00ED6C9A"/>
    <w:rsid w:val="00EE1484"/>
    <w:rsid w:val="00EE26F4"/>
    <w:rsid w:val="00F0274F"/>
    <w:rsid w:val="00F14828"/>
    <w:rsid w:val="00F1659D"/>
    <w:rsid w:val="00F20494"/>
    <w:rsid w:val="00F27A4E"/>
    <w:rsid w:val="00F31392"/>
    <w:rsid w:val="00F317B8"/>
    <w:rsid w:val="00F3236F"/>
    <w:rsid w:val="00F4003A"/>
    <w:rsid w:val="00F43DB8"/>
    <w:rsid w:val="00F50825"/>
    <w:rsid w:val="00F518D6"/>
    <w:rsid w:val="00F82626"/>
    <w:rsid w:val="00F840BC"/>
    <w:rsid w:val="00F92164"/>
    <w:rsid w:val="00F92A9D"/>
    <w:rsid w:val="00F94A87"/>
    <w:rsid w:val="00FA69CF"/>
    <w:rsid w:val="00FC0C5A"/>
    <w:rsid w:val="00FC2EF1"/>
    <w:rsid w:val="00FC5804"/>
    <w:rsid w:val="00FC7490"/>
    <w:rsid w:val="00FD3DB9"/>
    <w:rsid w:val="00FE4DDF"/>
    <w:rsid w:val="00FE59FD"/>
    <w:rsid w:val="00FF2E31"/>
    <w:rsid w:val="00FF65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FCE20765-7B89-4351-8277-40FBB8933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A8F"/>
  </w:style>
  <w:style w:type="paragraph" w:styleId="1">
    <w:name w:val="heading 1"/>
    <w:basedOn w:val="a"/>
    <w:next w:val="a"/>
    <w:link w:val="10"/>
    <w:uiPriority w:val="9"/>
    <w:qFormat/>
    <w:rsid w:val="00166AF6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66AF6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66AF6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166AF6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166AF6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6AF6"/>
    <w:p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166AF6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166AF6"/>
    <w:rPr>
      <w:rFonts w:ascii="Courier New" w:eastAsia="Times New Roman" w:hAnsi="Courier New" w:cs="Courier New"/>
      <w:sz w:val="20"/>
      <w:szCs w:val="20"/>
    </w:rPr>
  </w:style>
  <w:style w:type="paragraph" w:styleId="a5">
    <w:name w:val="header"/>
    <w:aliases w:val="ВерхКолонтитул, Знак1, Знак"/>
    <w:basedOn w:val="a"/>
    <w:link w:val="a6"/>
    <w:unhideWhenUsed/>
    <w:rsid w:val="00166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ВерхКолонтитул Знак, Знак1 Знак, Знак Знак"/>
    <w:basedOn w:val="a0"/>
    <w:link w:val="a5"/>
    <w:rsid w:val="00166AF6"/>
  </w:style>
  <w:style w:type="paragraph" w:styleId="a7">
    <w:name w:val="footer"/>
    <w:basedOn w:val="a"/>
    <w:link w:val="a8"/>
    <w:uiPriority w:val="99"/>
    <w:unhideWhenUsed/>
    <w:rsid w:val="00166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6AF6"/>
  </w:style>
  <w:style w:type="paragraph" w:styleId="a9">
    <w:name w:val="Balloon Text"/>
    <w:basedOn w:val="a"/>
    <w:link w:val="aa"/>
    <w:uiPriority w:val="99"/>
    <w:semiHidden/>
    <w:unhideWhenUsed/>
    <w:rsid w:val="00166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66AF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66AF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66AF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66AF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66AF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166AF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66AF6"/>
    <w:rPr>
      <w:rFonts w:ascii="Calibri" w:eastAsia="Times New Roman" w:hAnsi="Calibri" w:cs="Times New Roman"/>
      <w:b/>
      <w:bCs/>
    </w:rPr>
  </w:style>
  <w:style w:type="paragraph" w:customStyle="1" w:styleId="ab">
    <w:name w:val="Второй уровень"/>
    <w:basedOn w:val="ac"/>
    <w:qFormat/>
    <w:rsid w:val="00166AF6"/>
    <w:pPr>
      <w:spacing w:before="120" w:after="120" w:line="312" w:lineRule="auto"/>
      <w:ind w:left="792" w:hanging="432"/>
      <w:jc w:val="center"/>
    </w:pPr>
    <w:rPr>
      <w:rFonts w:cs="Calibri"/>
      <w:b/>
      <w:bCs/>
      <w:sz w:val="24"/>
      <w:szCs w:val="24"/>
      <w:lang w:val="en-US" w:eastAsia="en-US" w:bidi="en-US"/>
    </w:rPr>
  </w:style>
  <w:style w:type="paragraph" w:styleId="ac">
    <w:name w:val="List Paragraph"/>
    <w:aliases w:val="обычный"/>
    <w:basedOn w:val="a"/>
    <w:link w:val="ad"/>
    <w:uiPriority w:val="34"/>
    <w:qFormat/>
    <w:rsid w:val="00166AF6"/>
    <w:pPr>
      <w:ind w:left="708"/>
    </w:pPr>
    <w:rPr>
      <w:rFonts w:ascii="Calibri" w:eastAsia="Times New Roman" w:hAnsi="Calibri" w:cs="Times New Roman"/>
    </w:rPr>
  </w:style>
  <w:style w:type="table" w:styleId="ae">
    <w:name w:val="Table Grid"/>
    <w:basedOn w:val="a1"/>
    <w:uiPriority w:val="59"/>
    <w:rsid w:val="00166AF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Title"/>
    <w:basedOn w:val="a"/>
    <w:next w:val="a"/>
    <w:link w:val="af0"/>
    <w:uiPriority w:val="10"/>
    <w:qFormat/>
    <w:rsid w:val="00166AF6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 w:eastAsia="en-US" w:bidi="en-US"/>
    </w:rPr>
  </w:style>
  <w:style w:type="character" w:customStyle="1" w:styleId="af0">
    <w:name w:val="Название Знак"/>
    <w:basedOn w:val="a0"/>
    <w:link w:val="af"/>
    <w:uiPriority w:val="10"/>
    <w:rsid w:val="00166AF6"/>
    <w:rPr>
      <w:rFonts w:ascii="Cambria" w:eastAsia="Times New Roman" w:hAnsi="Cambria" w:cs="Times New Roman"/>
      <w:b/>
      <w:bCs/>
      <w:kern w:val="28"/>
      <w:sz w:val="32"/>
      <w:szCs w:val="32"/>
      <w:lang w:val="en-US" w:eastAsia="en-US" w:bidi="en-US"/>
    </w:rPr>
  </w:style>
  <w:style w:type="paragraph" w:styleId="11">
    <w:name w:val="toc 1"/>
    <w:basedOn w:val="a"/>
    <w:next w:val="a"/>
    <w:autoRedefine/>
    <w:uiPriority w:val="39"/>
    <w:unhideWhenUsed/>
    <w:rsid w:val="00116357"/>
    <w:pPr>
      <w:tabs>
        <w:tab w:val="left" w:pos="440"/>
        <w:tab w:val="right" w:leader="dot" w:pos="9345"/>
      </w:tabs>
      <w:spacing w:after="0" w:line="360" w:lineRule="auto"/>
    </w:pPr>
    <w:rPr>
      <w:rFonts w:ascii="Calibri" w:eastAsia="Times New Roman" w:hAnsi="Calibri" w:cs="Times New Roman"/>
    </w:rPr>
  </w:style>
  <w:style w:type="character" w:styleId="af1">
    <w:name w:val="Hyperlink"/>
    <w:basedOn w:val="a0"/>
    <w:uiPriority w:val="99"/>
    <w:unhideWhenUsed/>
    <w:rsid w:val="00166AF6"/>
    <w:rPr>
      <w:color w:val="0000FF"/>
      <w:u w:val="single"/>
    </w:rPr>
  </w:style>
  <w:style w:type="paragraph" w:styleId="af2">
    <w:name w:val="Document Map"/>
    <w:basedOn w:val="a"/>
    <w:link w:val="af3"/>
    <w:uiPriority w:val="99"/>
    <w:semiHidden/>
    <w:unhideWhenUsed/>
    <w:rsid w:val="00166AF6"/>
    <w:rPr>
      <w:rFonts w:ascii="Tahoma" w:eastAsia="Times New Roman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166AF6"/>
    <w:rPr>
      <w:rFonts w:ascii="Tahoma" w:eastAsia="Times New Roman" w:hAnsi="Tahoma" w:cs="Tahoma"/>
      <w:sz w:val="16"/>
      <w:szCs w:val="16"/>
    </w:rPr>
  </w:style>
  <w:style w:type="paragraph" w:styleId="21">
    <w:name w:val="toc 2"/>
    <w:basedOn w:val="a"/>
    <w:next w:val="a"/>
    <w:autoRedefine/>
    <w:uiPriority w:val="39"/>
    <w:unhideWhenUsed/>
    <w:rsid w:val="00166AF6"/>
    <w:pPr>
      <w:ind w:left="220"/>
    </w:pPr>
    <w:rPr>
      <w:rFonts w:ascii="Calibri" w:eastAsia="Times New Roman" w:hAnsi="Calibri" w:cs="Times New Roman"/>
    </w:rPr>
  </w:style>
  <w:style w:type="paragraph" w:customStyle="1" w:styleId="S">
    <w:name w:val="S_Маркированный"/>
    <w:basedOn w:val="af4"/>
    <w:link w:val="S0"/>
    <w:autoRedefine/>
    <w:locked/>
    <w:rsid w:val="00166AF6"/>
    <w:pPr>
      <w:tabs>
        <w:tab w:val="left" w:pos="993"/>
      </w:tabs>
      <w:spacing w:after="0"/>
      <w:ind w:left="0" w:firstLine="0"/>
      <w:contextualSpacing w:val="0"/>
      <w:jc w:val="both"/>
    </w:pPr>
    <w:rPr>
      <w:rFonts w:ascii="Times New Roman" w:hAnsi="Times New Roman"/>
      <w:b/>
      <w:i/>
      <w:sz w:val="28"/>
      <w:szCs w:val="28"/>
    </w:rPr>
  </w:style>
  <w:style w:type="character" w:customStyle="1" w:styleId="S0">
    <w:name w:val="S_Маркированный Знак"/>
    <w:basedOn w:val="a0"/>
    <w:link w:val="S"/>
    <w:rsid w:val="00166AF6"/>
    <w:rPr>
      <w:rFonts w:ascii="Times New Roman" w:eastAsia="Times New Roman" w:hAnsi="Times New Roman" w:cs="Times New Roman"/>
      <w:b/>
      <w:i/>
      <w:sz w:val="28"/>
      <w:szCs w:val="28"/>
    </w:rPr>
  </w:style>
  <w:style w:type="paragraph" w:styleId="af4">
    <w:name w:val="List Bullet"/>
    <w:basedOn w:val="a"/>
    <w:uiPriority w:val="99"/>
    <w:unhideWhenUsed/>
    <w:rsid w:val="00166AF6"/>
    <w:pPr>
      <w:ind w:left="1080" w:hanging="360"/>
      <w:contextualSpacing/>
    </w:pPr>
    <w:rPr>
      <w:rFonts w:ascii="Calibri" w:eastAsia="Times New Roman" w:hAnsi="Calibri" w:cs="Times New Roman"/>
    </w:rPr>
  </w:style>
  <w:style w:type="paragraph" w:customStyle="1" w:styleId="S1">
    <w:name w:val="S_Обычный"/>
    <w:basedOn w:val="a"/>
    <w:link w:val="S2"/>
    <w:autoRedefine/>
    <w:qFormat/>
    <w:rsid w:val="00AA2373"/>
    <w:pPr>
      <w:tabs>
        <w:tab w:val="left" w:pos="1134"/>
      </w:tabs>
      <w:spacing w:after="0"/>
      <w:ind w:firstLine="851"/>
    </w:pPr>
    <w:rPr>
      <w:rFonts w:ascii="Times New Roman" w:eastAsiaTheme="majorEastAsia" w:hAnsi="Times New Roman" w:cs="Times New Roman"/>
      <w:b/>
      <w:sz w:val="24"/>
      <w:szCs w:val="24"/>
    </w:rPr>
  </w:style>
  <w:style w:type="character" w:customStyle="1" w:styleId="S2">
    <w:name w:val="S_Обычный Знак"/>
    <w:basedOn w:val="a0"/>
    <w:link w:val="S1"/>
    <w:rsid w:val="00AA2373"/>
    <w:rPr>
      <w:rFonts w:ascii="Times New Roman" w:eastAsiaTheme="majorEastAsia" w:hAnsi="Times New Roman" w:cs="Times New Roman"/>
      <w:b/>
      <w:sz w:val="24"/>
      <w:szCs w:val="24"/>
    </w:rPr>
  </w:style>
  <w:style w:type="character" w:customStyle="1" w:styleId="12">
    <w:name w:val="Заголовок_12"/>
    <w:semiHidden/>
    <w:rsid w:val="00166AF6"/>
    <w:rPr>
      <w:b/>
    </w:rPr>
  </w:style>
  <w:style w:type="paragraph" w:customStyle="1" w:styleId="S10">
    <w:name w:val="S_Заголовок 1"/>
    <w:basedOn w:val="a"/>
    <w:rsid w:val="00166AF6"/>
    <w:pPr>
      <w:spacing w:after="0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</w:rPr>
  </w:style>
  <w:style w:type="paragraph" w:customStyle="1" w:styleId="13">
    <w:name w:val="Обычный1"/>
    <w:link w:val="Normal"/>
    <w:rsid w:val="00166AF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Normal">
    <w:name w:val="Normal Знак"/>
    <w:basedOn w:val="a0"/>
    <w:link w:val="13"/>
    <w:rsid w:val="00166AF6"/>
    <w:rPr>
      <w:rFonts w:ascii="Times New Roman" w:eastAsia="Times New Roman" w:hAnsi="Times New Roman" w:cs="Times New Roman"/>
      <w:szCs w:val="20"/>
    </w:rPr>
  </w:style>
  <w:style w:type="paragraph" w:customStyle="1" w:styleId="Normal10-02">
    <w:name w:val="Normal + 10 пт полужирный По центру Слева:  -02 см Справ..."/>
    <w:basedOn w:val="a"/>
    <w:link w:val="Normal10-020"/>
    <w:rsid w:val="00166AF6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ormal10-020">
    <w:name w:val="Normal + 10 пт полужирный По центру Слева:  -02 см Справ... Знак"/>
    <w:basedOn w:val="a0"/>
    <w:link w:val="Normal10-02"/>
    <w:rsid w:val="00166AF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rsid w:val="00166AF6"/>
    <w:pPr>
      <w:ind w:left="440"/>
    </w:pPr>
    <w:rPr>
      <w:rFonts w:ascii="Calibri" w:eastAsia="Times New Roman" w:hAnsi="Calibri" w:cs="Times New Roman"/>
    </w:rPr>
  </w:style>
  <w:style w:type="paragraph" w:customStyle="1" w:styleId="S20">
    <w:name w:val="S_Заголовок 2"/>
    <w:basedOn w:val="2"/>
    <w:rsid w:val="00166AF6"/>
    <w:pPr>
      <w:keepNext w:val="0"/>
      <w:tabs>
        <w:tab w:val="num" w:pos="1134"/>
      </w:tabs>
      <w:spacing w:before="0" w:after="0" w:line="360" w:lineRule="auto"/>
      <w:ind w:firstLine="720"/>
      <w:jc w:val="both"/>
    </w:pPr>
    <w:rPr>
      <w:rFonts w:ascii="Times New Roman" w:hAnsi="Times New Roman"/>
      <w:bCs w:val="0"/>
      <w:i w:val="0"/>
      <w:iCs w:val="0"/>
      <w:sz w:val="24"/>
      <w:szCs w:val="24"/>
    </w:rPr>
  </w:style>
  <w:style w:type="paragraph" w:styleId="22">
    <w:name w:val="Body Text Indent 2"/>
    <w:basedOn w:val="a"/>
    <w:link w:val="23"/>
    <w:uiPriority w:val="99"/>
    <w:semiHidden/>
    <w:unhideWhenUsed/>
    <w:rsid w:val="00166AF6"/>
    <w:pPr>
      <w:spacing w:after="120" w:line="480" w:lineRule="auto"/>
      <w:ind w:left="283"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66AF6"/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paragraph" w:styleId="af5">
    <w:name w:val="Body Text"/>
    <w:aliases w:val="Знак1 Знак"/>
    <w:basedOn w:val="a"/>
    <w:link w:val="af6"/>
    <w:uiPriority w:val="99"/>
    <w:rsid w:val="00166AF6"/>
    <w:pPr>
      <w:spacing w:after="120" w:line="240" w:lineRule="auto"/>
    </w:pPr>
    <w:rPr>
      <w:rFonts w:ascii="Calibri" w:eastAsia="Times New Roman" w:hAnsi="Calibri" w:cs="Calibri"/>
      <w:sz w:val="24"/>
      <w:szCs w:val="24"/>
      <w:lang w:val="en-US" w:eastAsia="en-US" w:bidi="en-US"/>
    </w:rPr>
  </w:style>
  <w:style w:type="character" w:customStyle="1" w:styleId="af6">
    <w:name w:val="Основной текст Знак"/>
    <w:aliases w:val="Знак1 Знак Знак"/>
    <w:basedOn w:val="a0"/>
    <w:link w:val="af5"/>
    <w:uiPriority w:val="99"/>
    <w:rsid w:val="00166AF6"/>
    <w:rPr>
      <w:rFonts w:ascii="Calibri" w:eastAsia="Times New Roman" w:hAnsi="Calibri" w:cs="Calibri"/>
      <w:sz w:val="24"/>
      <w:szCs w:val="24"/>
      <w:lang w:val="en-US" w:eastAsia="en-US" w:bidi="en-US"/>
    </w:rPr>
  </w:style>
  <w:style w:type="paragraph" w:customStyle="1" w:styleId="Style1">
    <w:name w:val="Style1"/>
    <w:basedOn w:val="a"/>
    <w:uiPriority w:val="99"/>
    <w:rsid w:val="00166AF6"/>
    <w:pPr>
      <w:widowControl w:val="0"/>
      <w:autoSpaceDE w:val="0"/>
      <w:autoSpaceDN w:val="0"/>
      <w:adjustRightInd w:val="0"/>
      <w:spacing w:after="0" w:line="369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ind w:firstLine="50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166A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166AF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166AF6"/>
    <w:pPr>
      <w:widowControl w:val="0"/>
      <w:autoSpaceDE w:val="0"/>
      <w:autoSpaceDN w:val="0"/>
      <w:adjustRightInd w:val="0"/>
      <w:spacing w:after="0" w:line="56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166AF6"/>
    <w:pPr>
      <w:widowControl w:val="0"/>
      <w:autoSpaceDE w:val="0"/>
      <w:autoSpaceDN w:val="0"/>
      <w:adjustRightInd w:val="0"/>
      <w:spacing w:after="0" w:line="369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ind w:firstLine="27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ind w:firstLine="91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166AF6"/>
    <w:pPr>
      <w:widowControl w:val="0"/>
      <w:autoSpaceDE w:val="0"/>
      <w:autoSpaceDN w:val="0"/>
      <w:adjustRightInd w:val="0"/>
      <w:spacing w:after="0" w:line="376" w:lineRule="exact"/>
      <w:ind w:firstLine="70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166AF6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5">
    <w:name w:val="Font Style15"/>
    <w:basedOn w:val="a0"/>
    <w:uiPriority w:val="99"/>
    <w:rsid w:val="00166AF6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166AF6"/>
    <w:rPr>
      <w:rFonts w:ascii="Times New Roman" w:hAnsi="Times New Roman" w:cs="Times New Roman"/>
      <w:b/>
      <w:bCs/>
      <w:sz w:val="26"/>
      <w:szCs w:val="26"/>
    </w:rPr>
  </w:style>
  <w:style w:type="paragraph" w:styleId="af7">
    <w:name w:val="Body Text Indent"/>
    <w:basedOn w:val="a"/>
    <w:link w:val="af8"/>
    <w:uiPriority w:val="99"/>
    <w:semiHidden/>
    <w:unhideWhenUsed/>
    <w:rsid w:val="00166AF6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166AF6"/>
    <w:rPr>
      <w:rFonts w:ascii="Calibri" w:eastAsia="Times New Roman" w:hAnsi="Calibri" w:cs="Times New Roman"/>
    </w:rPr>
  </w:style>
  <w:style w:type="paragraph" w:customStyle="1" w:styleId="ConsPlusNormal">
    <w:name w:val="ConsPlusNormal"/>
    <w:link w:val="ConsPlusNormal0"/>
    <w:rsid w:val="00166A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S11">
    <w:name w:val="S_Маркированный Знак1"/>
    <w:basedOn w:val="a0"/>
    <w:rsid w:val="00166AF6"/>
    <w:rPr>
      <w:rFonts w:ascii="Times New Roman" w:hAnsi="Times New Roman" w:cs="Arial"/>
      <w:sz w:val="24"/>
    </w:rPr>
  </w:style>
  <w:style w:type="paragraph" w:customStyle="1" w:styleId="af9">
    <w:name w:val="Мария"/>
    <w:basedOn w:val="a"/>
    <w:uiPriority w:val="99"/>
    <w:rsid w:val="00166AF6"/>
    <w:pPr>
      <w:spacing w:before="240" w:after="12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S3">
    <w:name w:val="S_Заголовок 3"/>
    <w:basedOn w:val="3"/>
    <w:link w:val="S30"/>
    <w:rsid w:val="00166AF6"/>
    <w:pPr>
      <w:keepNext w:val="0"/>
      <w:tabs>
        <w:tab w:val="num" w:pos="1276"/>
      </w:tabs>
      <w:spacing w:before="0" w:after="0" w:line="360" w:lineRule="auto"/>
      <w:ind w:firstLine="720"/>
    </w:pPr>
    <w:rPr>
      <w:rFonts w:ascii="Times New Roman" w:hAnsi="Times New Roman"/>
      <w:b w:val="0"/>
      <w:bCs w:val="0"/>
      <w:sz w:val="24"/>
      <w:szCs w:val="24"/>
      <w:u w:val="single"/>
    </w:rPr>
  </w:style>
  <w:style w:type="character" w:customStyle="1" w:styleId="S30">
    <w:name w:val="S_Заголовок 3 Знак"/>
    <w:basedOn w:val="a0"/>
    <w:link w:val="S3"/>
    <w:rsid w:val="00166AF6"/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S4">
    <w:name w:val="S_Заголовок 4"/>
    <w:basedOn w:val="4"/>
    <w:link w:val="S40"/>
    <w:rsid w:val="00166AF6"/>
    <w:pPr>
      <w:keepNext w:val="0"/>
      <w:tabs>
        <w:tab w:val="num" w:pos="1418"/>
      </w:tabs>
      <w:spacing w:before="0" w:after="0" w:line="360" w:lineRule="auto"/>
      <w:ind w:firstLine="709"/>
      <w:outlineLvl w:val="4"/>
    </w:pPr>
    <w:rPr>
      <w:rFonts w:ascii="Times New Roman" w:hAnsi="Times New Roman"/>
      <w:b w:val="0"/>
      <w:bCs w:val="0"/>
      <w:i/>
      <w:sz w:val="24"/>
      <w:szCs w:val="24"/>
    </w:rPr>
  </w:style>
  <w:style w:type="character" w:customStyle="1" w:styleId="S40">
    <w:name w:val="S_Заголовок 4 Знак"/>
    <w:basedOn w:val="40"/>
    <w:link w:val="S4"/>
    <w:rsid w:val="00166AF6"/>
    <w:rPr>
      <w:rFonts w:ascii="Times New Roman" w:eastAsia="Times New Roman" w:hAnsi="Times New Roman" w:cs="Times New Roman"/>
      <w:b/>
      <w:bCs/>
      <w:i/>
      <w:sz w:val="24"/>
      <w:szCs w:val="24"/>
    </w:rPr>
  </w:style>
  <w:style w:type="paragraph" w:customStyle="1" w:styleId="S5">
    <w:name w:val="S_Заголовок 5"/>
    <w:basedOn w:val="5"/>
    <w:rsid w:val="00166AF6"/>
    <w:pPr>
      <w:tabs>
        <w:tab w:val="left" w:pos="1560"/>
      </w:tabs>
      <w:spacing w:before="0" w:after="0" w:line="360" w:lineRule="auto"/>
      <w:ind w:firstLine="709"/>
    </w:pPr>
    <w:rPr>
      <w:rFonts w:ascii="Times New Roman" w:hAnsi="Times New Roman"/>
      <w:b w:val="0"/>
      <w:bCs w:val="0"/>
      <w:i w:val="0"/>
      <w:iCs w:val="0"/>
      <w:sz w:val="24"/>
      <w:szCs w:val="24"/>
    </w:rPr>
  </w:style>
  <w:style w:type="paragraph" w:styleId="afa">
    <w:name w:val="TOC Heading"/>
    <w:basedOn w:val="1"/>
    <w:next w:val="a"/>
    <w:uiPriority w:val="39"/>
    <w:semiHidden/>
    <w:unhideWhenUsed/>
    <w:qFormat/>
    <w:rsid w:val="001E5487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ConsPlusNormal0">
    <w:name w:val="ConsPlusNormal Знак"/>
    <w:link w:val="ConsPlusNormal"/>
    <w:locked/>
    <w:rsid w:val="00441452"/>
    <w:rPr>
      <w:rFonts w:ascii="Arial" w:eastAsia="Times New Roman" w:hAnsi="Arial" w:cs="Arial"/>
      <w:sz w:val="20"/>
      <w:szCs w:val="20"/>
    </w:rPr>
  </w:style>
  <w:style w:type="character" w:customStyle="1" w:styleId="ad">
    <w:name w:val="Абзац списка Знак"/>
    <w:aliases w:val="обычный Знак"/>
    <w:link w:val="ac"/>
    <w:locked/>
    <w:rsid w:val="00D45693"/>
    <w:rPr>
      <w:rFonts w:ascii="Calibri" w:eastAsia="Times New Roman" w:hAnsi="Calibri" w:cs="Times New Roman"/>
    </w:rPr>
  </w:style>
  <w:style w:type="table" w:customStyle="1" w:styleId="14">
    <w:name w:val="Сетка таблицы14"/>
    <w:basedOn w:val="a1"/>
    <w:next w:val="ae"/>
    <w:uiPriority w:val="39"/>
    <w:rsid w:val="00934F03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Стандарт"/>
    <w:basedOn w:val="af5"/>
    <w:rsid w:val="00934F03"/>
    <w:pPr>
      <w:widowControl w:val="0"/>
      <w:suppressAutoHyphens/>
      <w:spacing w:after="0" w:line="264" w:lineRule="auto"/>
      <w:ind w:firstLine="720"/>
      <w:jc w:val="both"/>
    </w:pPr>
    <w:rPr>
      <w:rFonts w:ascii="Times New Roman" w:hAnsi="Times New Roman" w:cs="Times New Roman"/>
      <w:sz w:val="28"/>
      <w:szCs w:val="20"/>
      <w:lang w:val="ru-RU" w:eastAsia="ar-SA" w:bidi="ar-SA"/>
    </w:rPr>
  </w:style>
  <w:style w:type="paragraph" w:customStyle="1" w:styleId="15">
    <w:name w:val="Текст1"/>
    <w:basedOn w:val="a"/>
    <w:rsid w:val="00972C0E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1"/>
      <w:sz w:val="20"/>
      <w:szCs w:val="20"/>
      <w:lang w:eastAsia="hi-IN" w:bidi="hi-IN"/>
    </w:rPr>
  </w:style>
  <w:style w:type="paragraph" w:styleId="afc">
    <w:name w:val="caption"/>
    <w:basedOn w:val="a"/>
    <w:next w:val="a"/>
    <w:link w:val="afd"/>
    <w:uiPriority w:val="35"/>
    <w:unhideWhenUsed/>
    <w:qFormat/>
    <w:rsid w:val="00972C0E"/>
    <w:pPr>
      <w:spacing w:line="240" w:lineRule="auto"/>
    </w:pPr>
    <w:rPr>
      <w:rFonts w:ascii="Calibri" w:eastAsia="Times New Roman" w:hAnsi="Calibri" w:cs="Times New Roman"/>
      <w:b/>
      <w:bCs/>
      <w:color w:val="4F81BD" w:themeColor="accent1"/>
      <w:sz w:val="18"/>
      <w:szCs w:val="18"/>
    </w:rPr>
  </w:style>
  <w:style w:type="character" w:customStyle="1" w:styleId="afd">
    <w:name w:val="Название объекта Знак"/>
    <w:link w:val="afc"/>
    <w:uiPriority w:val="35"/>
    <w:rsid w:val="00972C0E"/>
    <w:rPr>
      <w:rFonts w:ascii="Calibri" w:eastAsia="Times New Roman" w:hAnsi="Calibri" w:cs="Times New Roman"/>
      <w:b/>
      <w:bCs/>
      <w:color w:val="4F81BD" w:themeColor="accent1"/>
      <w:sz w:val="18"/>
      <w:szCs w:val="18"/>
    </w:rPr>
  </w:style>
  <w:style w:type="table" w:customStyle="1" w:styleId="16">
    <w:name w:val="Сетка таблицы16"/>
    <w:basedOn w:val="a1"/>
    <w:next w:val="ae"/>
    <w:uiPriority w:val="39"/>
    <w:rsid w:val="007264C6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rame">
    <w:name w:val="grame"/>
    <w:basedOn w:val="a0"/>
    <w:rsid w:val="00225960"/>
  </w:style>
  <w:style w:type="paragraph" w:customStyle="1" w:styleId="afe">
    <w:name w:val="Нормальный (таблица)"/>
    <w:basedOn w:val="a"/>
    <w:next w:val="a"/>
    <w:uiPriority w:val="99"/>
    <w:rsid w:val="004154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s12">
    <w:name w:val="s1"/>
    <w:basedOn w:val="a0"/>
    <w:rsid w:val="00BB7622"/>
  </w:style>
  <w:style w:type="paragraph" w:customStyle="1" w:styleId="110">
    <w:name w:val="Табличный_боковик_11"/>
    <w:link w:val="111"/>
    <w:qFormat/>
    <w:rsid w:val="007A4EBB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111">
    <w:name w:val="Табличный_боковик_11 Знак"/>
    <w:link w:val="110"/>
    <w:rsid w:val="007A4EBB"/>
    <w:rPr>
      <w:rFonts w:ascii="Times New Roman" w:eastAsia="Times New Roman" w:hAnsi="Times New Roman" w:cs="Times New Roman"/>
      <w:szCs w:val="24"/>
    </w:rPr>
  </w:style>
  <w:style w:type="paragraph" w:styleId="aff">
    <w:name w:val="No Spacing"/>
    <w:uiPriority w:val="1"/>
    <w:qFormat/>
    <w:rsid w:val="008A283B"/>
    <w:pPr>
      <w:spacing w:after="0" w:line="240" w:lineRule="auto"/>
    </w:pPr>
  </w:style>
  <w:style w:type="table" w:customStyle="1" w:styleId="17">
    <w:name w:val="Сетка таблицы1"/>
    <w:basedOn w:val="a1"/>
    <w:next w:val="ae"/>
    <w:rsid w:val="00693BA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969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5F318-A39F-4D51-A6DD-9F080783D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980</TotalTime>
  <Pages>1</Pages>
  <Words>1856</Words>
  <Characters>10584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 Новосергиевский поссовет. Генеральный</vt:lpstr>
    </vt:vector>
  </TitlesOfParts>
  <Company>Geograd</Company>
  <LinksUpToDate>false</LinksUpToDate>
  <CharactersWithSpaces>12416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 Новосергиевский поссовет. Генеральный</dc:title>
  <dc:creator>абрашина</dc:creator>
  <cp:lastModifiedBy>PC33</cp:lastModifiedBy>
  <cp:revision>121</cp:revision>
  <cp:lastPrinted>2021-06-16T08:53:00Z</cp:lastPrinted>
  <dcterms:created xsi:type="dcterms:W3CDTF">2020-01-27T13:22:00Z</dcterms:created>
  <dcterms:modified xsi:type="dcterms:W3CDTF">2024-06-28T08:40:00Z</dcterms:modified>
</cp:coreProperties>
</file>